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66E85" w14:textId="3A524E55" w:rsidR="001C09FC" w:rsidRPr="000519DD" w:rsidRDefault="001C09FC" w:rsidP="001C09FC">
      <w:r w:rsidRPr="000519DD">
        <w:rPr>
          <w:b/>
        </w:rPr>
        <w:t xml:space="preserve">Ministrstvo za izobraževanje, znanost in šport, Masarykova 16, 1000 Ljubljana, </w:t>
      </w:r>
      <w:r w:rsidRPr="000519DD">
        <w:t xml:space="preserve">ki ga zastopa minister </w:t>
      </w:r>
      <w:r w:rsidR="00F67B3B">
        <w:t>dr. Igor Papič</w:t>
      </w:r>
      <w:r w:rsidRPr="000519DD">
        <w:rPr>
          <w:b/>
        </w:rPr>
        <w:fldChar w:fldCharType="begin">
          <w:ffData>
            <w:name w:val="Besedilo1"/>
            <w:enabled/>
            <w:calcOnExit w:val="0"/>
            <w:textInput/>
          </w:ffData>
        </w:fldChar>
      </w:r>
      <w:r w:rsidRPr="000519DD">
        <w:rPr>
          <w:b/>
        </w:rPr>
        <w:instrText xml:space="preserve"> FORMTEXT </w:instrText>
      </w:r>
      <w:r w:rsidRPr="000519DD">
        <w:rPr>
          <w:b/>
        </w:rPr>
      </w:r>
      <w:r w:rsidRPr="000519DD">
        <w:rPr>
          <w:b/>
        </w:rPr>
        <w:fldChar w:fldCharType="separate"/>
      </w:r>
      <w:r w:rsidRPr="000519DD">
        <w:rPr>
          <w:b/>
          <w:noProof/>
        </w:rPr>
        <w:t> </w:t>
      </w:r>
      <w:r w:rsidRPr="000519DD">
        <w:rPr>
          <w:b/>
          <w:noProof/>
        </w:rPr>
        <w:t> </w:t>
      </w:r>
      <w:r w:rsidRPr="000519DD">
        <w:rPr>
          <w:b/>
          <w:noProof/>
        </w:rPr>
        <w:t> </w:t>
      </w:r>
      <w:r w:rsidRPr="000519DD">
        <w:rPr>
          <w:b/>
          <w:noProof/>
        </w:rPr>
        <w:t> </w:t>
      </w:r>
      <w:r w:rsidRPr="000519DD">
        <w:rPr>
          <w:b/>
          <w:noProof/>
        </w:rPr>
        <w:t> </w:t>
      </w:r>
      <w:r w:rsidRPr="000519DD">
        <w:rPr>
          <w:b/>
        </w:rPr>
        <w:fldChar w:fldCharType="end"/>
      </w:r>
      <w:r w:rsidRPr="000519DD">
        <w:t>, (v nadalj</w:t>
      </w:r>
      <w:r w:rsidR="000519DD">
        <w:t>njem besedilu</w:t>
      </w:r>
      <w:r w:rsidRPr="000519DD">
        <w:t xml:space="preserve">: </w:t>
      </w:r>
      <w:r w:rsidRPr="000519DD">
        <w:rPr>
          <w:rFonts w:cs="Arial"/>
        </w:rPr>
        <w:t>upravljavec</w:t>
      </w:r>
      <w:r w:rsidRPr="000519DD">
        <w:t>), Matična številka: 2399300, Davčna številka: 14246821</w:t>
      </w:r>
    </w:p>
    <w:p w14:paraId="058A8FA1" w14:textId="77777777" w:rsidR="001C09FC" w:rsidRPr="00DE3AAB" w:rsidRDefault="001C09FC" w:rsidP="001C09FC">
      <w:pPr>
        <w:rPr>
          <w:sz w:val="22"/>
          <w:szCs w:val="22"/>
        </w:rPr>
      </w:pPr>
    </w:p>
    <w:p w14:paraId="2FB4C684" w14:textId="77777777" w:rsidR="001C09FC" w:rsidRPr="00DE3AAB" w:rsidRDefault="001C09FC" w:rsidP="001C09FC">
      <w:pPr>
        <w:rPr>
          <w:sz w:val="22"/>
          <w:szCs w:val="22"/>
        </w:rPr>
      </w:pPr>
      <w:r w:rsidRPr="00DE3AAB">
        <w:rPr>
          <w:sz w:val="22"/>
          <w:szCs w:val="22"/>
        </w:rPr>
        <w:t xml:space="preserve">in </w:t>
      </w:r>
    </w:p>
    <w:p w14:paraId="4530842E" w14:textId="77777777" w:rsidR="001C09FC" w:rsidRPr="000519DD" w:rsidRDefault="001C09FC" w:rsidP="001C09FC"/>
    <w:p w14:paraId="714BA476" w14:textId="77777777" w:rsidR="001C09FC" w:rsidRPr="000519DD" w:rsidRDefault="001C09FC" w:rsidP="001C09FC">
      <w:r w:rsidRPr="000519DD">
        <w:fldChar w:fldCharType="begin">
          <w:ffData>
            <w:name w:val="Besedilo1"/>
            <w:enabled/>
            <w:calcOnExit w:val="0"/>
            <w:textInput/>
          </w:ffData>
        </w:fldChar>
      </w:r>
      <w:r w:rsidRPr="000519DD">
        <w:instrText xml:space="preserve"> FORMTEXT </w:instrText>
      </w:r>
      <w:r w:rsidRPr="000519DD">
        <w:fldChar w:fldCharType="separate"/>
      </w:r>
      <w:r w:rsidRPr="000519DD">
        <w:rPr>
          <w:noProof/>
        </w:rPr>
        <w:t> </w:t>
      </w:r>
      <w:r w:rsidRPr="000519DD">
        <w:rPr>
          <w:noProof/>
        </w:rPr>
        <w:t> </w:t>
      </w:r>
      <w:r w:rsidRPr="000519DD">
        <w:rPr>
          <w:noProof/>
        </w:rPr>
        <w:t> </w:t>
      </w:r>
      <w:r w:rsidRPr="000519DD">
        <w:rPr>
          <w:noProof/>
        </w:rPr>
        <w:t> </w:t>
      </w:r>
      <w:r w:rsidRPr="000519DD">
        <w:rPr>
          <w:noProof/>
        </w:rPr>
        <w:t> </w:t>
      </w:r>
      <w:r w:rsidRPr="000519DD">
        <w:fldChar w:fldCharType="end"/>
      </w:r>
      <w:r w:rsidRPr="000519DD">
        <w:t xml:space="preserve">, </w:t>
      </w:r>
      <w:r w:rsidRPr="000519DD">
        <w:fldChar w:fldCharType="begin">
          <w:ffData>
            <w:name w:val="Besedilo1"/>
            <w:enabled/>
            <w:calcOnExit w:val="0"/>
            <w:textInput/>
          </w:ffData>
        </w:fldChar>
      </w:r>
      <w:r w:rsidRPr="000519DD">
        <w:instrText xml:space="preserve"> FORMTEXT </w:instrText>
      </w:r>
      <w:r w:rsidRPr="000519DD">
        <w:fldChar w:fldCharType="separate"/>
      </w:r>
      <w:r w:rsidRPr="000519DD">
        <w:rPr>
          <w:noProof/>
        </w:rPr>
        <w:t> </w:t>
      </w:r>
      <w:r w:rsidRPr="000519DD">
        <w:rPr>
          <w:noProof/>
        </w:rPr>
        <w:t> </w:t>
      </w:r>
      <w:r w:rsidRPr="000519DD">
        <w:rPr>
          <w:noProof/>
        </w:rPr>
        <w:t> </w:t>
      </w:r>
      <w:r w:rsidRPr="000519DD">
        <w:rPr>
          <w:noProof/>
        </w:rPr>
        <w:t> </w:t>
      </w:r>
      <w:r w:rsidRPr="000519DD">
        <w:rPr>
          <w:noProof/>
        </w:rPr>
        <w:t> </w:t>
      </w:r>
      <w:r w:rsidRPr="000519DD">
        <w:fldChar w:fldCharType="end"/>
      </w:r>
      <w:r w:rsidRPr="000519DD">
        <w:t xml:space="preserve">, ki ga zastopa </w:t>
      </w:r>
      <w:r w:rsidRPr="000519DD">
        <w:fldChar w:fldCharType="begin">
          <w:ffData>
            <w:name w:val="Besedilo1"/>
            <w:enabled/>
            <w:calcOnExit w:val="0"/>
            <w:textInput/>
          </w:ffData>
        </w:fldChar>
      </w:r>
      <w:r w:rsidRPr="000519DD">
        <w:instrText xml:space="preserve"> FORMTEXT </w:instrText>
      </w:r>
      <w:r w:rsidRPr="000519DD">
        <w:fldChar w:fldCharType="separate"/>
      </w:r>
      <w:r w:rsidRPr="000519DD">
        <w:rPr>
          <w:noProof/>
        </w:rPr>
        <w:t> </w:t>
      </w:r>
      <w:r w:rsidRPr="000519DD">
        <w:rPr>
          <w:noProof/>
        </w:rPr>
        <w:t> </w:t>
      </w:r>
      <w:r w:rsidRPr="000519DD">
        <w:rPr>
          <w:noProof/>
        </w:rPr>
        <w:t> </w:t>
      </w:r>
      <w:r w:rsidRPr="000519DD">
        <w:rPr>
          <w:noProof/>
        </w:rPr>
        <w:t> </w:t>
      </w:r>
      <w:r w:rsidRPr="000519DD">
        <w:rPr>
          <w:noProof/>
        </w:rPr>
        <w:t> </w:t>
      </w:r>
      <w:r w:rsidRPr="000519DD">
        <w:fldChar w:fldCharType="end"/>
      </w:r>
      <w:r w:rsidRPr="000519DD">
        <w:t xml:space="preserve"> (v nadaljnjem besedilu: </w:t>
      </w:r>
      <w:r w:rsidRPr="000519DD">
        <w:rPr>
          <w:rFonts w:cs="Arial"/>
        </w:rPr>
        <w:t>obdelovalec</w:t>
      </w:r>
      <w:r w:rsidRPr="000519DD">
        <w:t>), ID za DDV: SI</w:t>
      </w:r>
      <w:r w:rsidRPr="000519DD">
        <w:fldChar w:fldCharType="begin">
          <w:ffData>
            <w:name w:val="Besedilo1"/>
            <w:enabled/>
            <w:calcOnExit w:val="0"/>
            <w:textInput/>
          </w:ffData>
        </w:fldChar>
      </w:r>
      <w:r w:rsidRPr="000519DD">
        <w:instrText xml:space="preserve"> FORMTEXT </w:instrText>
      </w:r>
      <w:r w:rsidRPr="000519DD">
        <w:fldChar w:fldCharType="separate"/>
      </w:r>
      <w:r w:rsidRPr="000519DD">
        <w:rPr>
          <w:noProof/>
        </w:rPr>
        <w:t> </w:t>
      </w:r>
      <w:r w:rsidRPr="000519DD">
        <w:rPr>
          <w:noProof/>
        </w:rPr>
        <w:t> </w:t>
      </w:r>
      <w:r w:rsidRPr="000519DD">
        <w:rPr>
          <w:noProof/>
        </w:rPr>
        <w:t> </w:t>
      </w:r>
      <w:r w:rsidRPr="000519DD">
        <w:rPr>
          <w:noProof/>
        </w:rPr>
        <w:t> </w:t>
      </w:r>
      <w:r w:rsidRPr="000519DD">
        <w:rPr>
          <w:noProof/>
        </w:rPr>
        <w:t> </w:t>
      </w:r>
      <w:r w:rsidRPr="000519DD">
        <w:fldChar w:fldCharType="end"/>
      </w:r>
      <w:r w:rsidRPr="000519DD">
        <w:t xml:space="preserve">, matična št.: </w:t>
      </w:r>
      <w:r w:rsidRPr="000519DD">
        <w:fldChar w:fldCharType="begin">
          <w:ffData>
            <w:name w:val="Besedilo1"/>
            <w:enabled/>
            <w:calcOnExit w:val="0"/>
            <w:textInput/>
          </w:ffData>
        </w:fldChar>
      </w:r>
      <w:r w:rsidRPr="000519DD">
        <w:instrText xml:space="preserve"> FORMTEXT </w:instrText>
      </w:r>
      <w:r w:rsidRPr="000519DD">
        <w:fldChar w:fldCharType="separate"/>
      </w:r>
      <w:r w:rsidRPr="000519DD">
        <w:rPr>
          <w:noProof/>
        </w:rPr>
        <w:t> </w:t>
      </w:r>
      <w:r w:rsidRPr="000519DD">
        <w:rPr>
          <w:noProof/>
        </w:rPr>
        <w:t> </w:t>
      </w:r>
      <w:r w:rsidRPr="000519DD">
        <w:rPr>
          <w:noProof/>
        </w:rPr>
        <w:t> </w:t>
      </w:r>
      <w:r w:rsidRPr="000519DD">
        <w:rPr>
          <w:noProof/>
        </w:rPr>
        <w:t> </w:t>
      </w:r>
      <w:r w:rsidRPr="000519DD">
        <w:rPr>
          <w:noProof/>
        </w:rPr>
        <w:t> </w:t>
      </w:r>
      <w:r w:rsidRPr="000519DD">
        <w:fldChar w:fldCharType="end"/>
      </w:r>
      <w:r w:rsidRPr="000519DD">
        <w:t xml:space="preserve">, </w:t>
      </w:r>
    </w:p>
    <w:p w14:paraId="7DF13534" w14:textId="77777777" w:rsidR="00B8347F" w:rsidRPr="000519DD" w:rsidRDefault="00B8347F" w:rsidP="00B8347F">
      <w:pPr>
        <w:spacing w:before="13"/>
      </w:pPr>
    </w:p>
    <w:p w14:paraId="2993134A" w14:textId="77777777" w:rsidR="00B8347F" w:rsidRPr="000519DD" w:rsidRDefault="00B8347F" w:rsidP="00B8347F">
      <w:pPr>
        <w:spacing w:before="13"/>
      </w:pPr>
      <w:r w:rsidRPr="000519DD">
        <w:t xml:space="preserve">sklepata naslednji </w:t>
      </w:r>
    </w:p>
    <w:p w14:paraId="0A57BA0E" w14:textId="77777777" w:rsidR="00B8347F" w:rsidRPr="00CD4BB5" w:rsidRDefault="00B8347F" w:rsidP="00B8347F">
      <w:pPr>
        <w:spacing w:before="13"/>
      </w:pPr>
    </w:p>
    <w:p w14:paraId="62895917" w14:textId="77777777" w:rsidR="00B8347F" w:rsidRPr="00CD4BB5" w:rsidRDefault="00B8347F" w:rsidP="00B8347F">
      <w:pPr>
        <w:spacing w:before="13"/>
        <w:jc w:val="center"/>
        <w:rPr>
          <w:b/>
        </w:rPr>
      </w:pPr>
    </w:p>
    <w:p w14:paraId="4A2BB56D" w14:textId="77777777" w:rsidR="00B8347F" w:rsidRPr="00CD4BB5" w:rsidRDefault="00B8347F" w:rsidP="00B8347F">
      <w:pPr>
        <w:spacing w:before="13"/>
        <w:jc w:val="center"/>
      </w:pPr>
      <w:r w:rsidRPr="00CD4BB5">
        <w:rPr>
          <w:b/>
        </w:rPr>
        <w:t xml:space="preserve">D O G O V O R </w:t>
      </w:r>
    </w:p>
    <w:p w14:paraId="09DBE9EC" w14:textId="1BC9BB41" w:rsidR="00B8347F" w:rsidRPr="00CD4BB5" w:rsidRDefault="00B8347F" w:rsidP="00B8347F">
      <w:pPr>
        <w:spacing w:before="13"/>
        <w:jc w:val="center"/>
      </w:pPr>
      <w:r w:rsidRPr="00CD4BB5">
        <w:rPr>
          <w:b/>
        </w:rPr>
        <w:t>O OBDELAVI OSEBNIH PODATKOV</w:t>
      </w:r>
      <w:r w:rsidR="00EB0802">
        <w:rPr>
          <w:b/>
        </w:rPr>
        <w:t xml:space="preserve"> </w:t>
      </w:r>
    </w:p>
    <w:p w14:paraId="54A9B59C" w14:textId="77777777" w:rsidR="00B8347F" w:rsidRPr="00CD4BB5" w:rsidRDefault="00B8347F" w:rsidP="00B8347F">
      <w:pPr>
        <w:spacing w:before="13"/>
        <w:jc w:val="center"/>
        <w:rPr>
          <w:b/>
        </w:rPr>
      </w:pPr>
    </w:p>
    <w:p w14:paraId="0DA90854" w14:textId="77777777" w:rsidR="00B8347F" w:rsidRPr="00CD4BB5" w:rsidRDefault="00B8347F" w:rsidP="00B8347F">
      <w:pPr>
        <w:spacing w:before="13"/>
        <w:jc w:val="center"/>
        <w:rPr>
          <w:b/>
        </w:rPr>
      </w:pPr>
    </w:p>
    <w:p w14:paraId="28B12C26" w14:textId="77777777" w:rsidR="00B8347F" w:rsidRPr="00CD4BB5" w:rsidRDefault="00B8347F" w:rsidP="00CD4BB5">
      <w:pPr>
        <w:numPr>
          <w:ilvl w:val="0"/>
          <w:numId w:val="2"/>
        </w:numPr>
        <w:jc w:val="center"/>
      </w:pPr>
    </w:p>
    <w:p w14:paraId="2FF77909" w14:textId="77777777" w:rsidR="00B8347F" w:rsidRPr="00CD4BB5" w:rsidRDefault="00B8347F" w:rsidP="009A48F0">
      <w:pPr>
        <w:jc w:val="center"/>
      </w:pPr>
      <w:r w:rsidRPr="00CD4BB5">
        <w:t>(</w:t>
      </w:r>
      <w:r w:rsidRPr="00CD4BB5">
        <w:rPr>
          <w:rFonts w:cs="Arial"/>
        </w:rPr>
        <w:t>uvodne določbe</w:t>
      </w:r>
      <w:r w:rsidRPr="00CD4BB5">
        <w:t>)</w:t>
      </w:r>
    </w:p>
    <w:p w14:paraId="43EB0FD5" w14:textId="77777777" w:rsidR="00B8347F" w:rsidRDefault="00B8347F" w:rsidP="009A48F0">
      <w:pPr>
        <w:spacing w:before="100" w:beforeAutospacing="1"/>
      </w:pPr>
      <w:r w:rsidRPr="00CD4BB5">
        <w:t>Podpisnika tega dogovora uvodoma ugotavljata, da:</w:t>
      </w:r>
    </w:p>
    <w:p w14:paraId="2BCB35BF" w14:textId="7FC6B9A8" w:rsidR="00F245C3" w:rsidRDefault="00F245C3" w:rsidP="009A48F0">
      <w:pPr>
        <w:numPr>
          <w:ilvl w:val="0"/>
          <w:numId w:val="1"/>
        </w:numPr>
        <w:spacing w:before="100" w:beforeAutospacing="1" w:line="260" w:lineRule="exact"/>
        <w:rPr>
          <w:rFonts w:cs="Arial"/>
        </w:rPr>
      </w:pPr>
      <w:r>
        <w:rPr>
          <w:rFonts w:cs="Arial"/>
        </w:rPr>
        <w:t xml:space="preserve">sta sklenila pogodbo </w:t>
      </w:r>
      <w:r w:rsidR="00473CEF">
        <w:rPr>
          <w:rFonts w:cs="Arial"/>
        </w:rPr>
        <w:t xml:space="preserve">o </w:t>
      </w:r>
      <w:r w:rsidR="00245904">
        <w:rPr>
          <w:rFonts w:cs="Arial"/>
        </w:rPr>
        <w:t>izvedbi javnega naročila</w:t>
      </w:r>
      <w:r w:rsidR="00473CEF">
        <w:rPr>
          <w:rFonts w:cs="Arial"/>
        </w:rPr>
        <w:t xml:space="preserve"> </w:t>
      </w:r>
      <w:r>
        <w:rPr>
          <w:rFonts w:cs="Arial"/>
        </w:rPr>
        <w:t>št</w:t>
      </w:r>
      <w:r w:rsidR="00245904">
        <w:rPr>
          <w:rFonts w:cs="Arial"/>
        </w:rPr>
        <w:t>.</w:t>
      </w:r>
      <w:r w:rsidR="00191CFE">
        <w:rPr>
          <w:rFonts w:cs="Arial"/>
        </w:rPr>
        <w:t xml:space="preserve"> </w:t>
      </w:r>
      <w:r w:rsidR="00EB0802">
        <w:rPr>
          <w:rFonts w:cs="Arial"/>
          <w:b/>
        </w:rPr>
        <w:t>C3330-22</w:t>
      </w:r>
      <w:r w:rsidR="00191CFE" w:rsidRPr="00E60ED0">
        <w:rPr>
          <w:rFonts w:cs="Arial"/>
          <w:b/>
        </w:rPr>
        <w:t>-</w:t>
      </w:r>
      <w:r w:rsidR="001C09FC" w:rsidRPr="00DE3AAB">
        <w:rPr>
          <w:sz w:val="22"/>
          <w:szCs w:val="22"/>
        </w:rPr>
        <w:fldChar w:fldCharType="begin">
          <w:ffData>
            <w:name w:val="Besedilo1"/>
            <w:enabled/>
            <w:calcOnExit w:val="0"/>
            <w:textInput/>
          </w:ffData>
        </w:fldChar>
      </w:r>
      <w:r w:rsidR="001C09FC" w:rsidRPr="00DE3AAB">
        <w:rPr>
          <w:sz w:val="22"/>
          <w:szCs w:val="22"/>
        </w:rPr>
        <w:instrText xml:space="preserve"> FORMTEXT </w:instrText>
      </w:r>
      <w:r w:rsidR="001C09FC" w:rsidRPr="00DE3AAB">
        <w:rPr>
          <w:sz w:val="22"/>
          <w:szCs w:val="22"/>
        </w:rPr>
      </w:r>
      <w:r w:rsidR="001C09FC" w:rsidRPr="00DE3AAB">
        <w:rPr>
          <w:sz w:val="22"/>
          <w:szCs w:val="22"/>
        </w:rPr>
        <w:fldChar w:fldCharType="separate"/>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sz w:val="22"/>
          <w:szCs w:val="22"/>
        </w:rPr>
        <w:fldChar w:fldCharType="end"/>
      </w:r>
      <w:r>
        <w:rPr>
          <w:rFonts w:cs="Arial"/>
        </w:rPr>
        <w:t xml:space="preserve"> z dne </w:t>
      </w:r>
      <w:r w:rsidR="001C09FC" w:rsidRPr="00DE3AAB">
        <w:rPr>
          <w:sz w:val="22"/>
          <w:szCs w:val="22"/>
        </w:rPr>
        <w:fldChar w:fldCharType="begin">
          <w:ffData>
            <w:name w:val="Besedilo1"/>
            <w:enabled/>
            <w:calcOnExit w:val="0"/>
            <w:textInput/>
          </w:ffData>
        </w:fldChar>
      </w:r>
      <w:r w:rsidR="001C09FC" w:rsidRPr="00DE3AAB">
        <w:rPr>
          <w:sz w:val="22"/>
          <w:szCs w:val="22"/>
        </w:rPr>
        <w:instrText xml:space="preserve"> FORMTEXT </w:instrText>
      </w:r>
      <w:r w:rsidR="001C09FC" w:rsidRPr="00DE3AAB">
        <w:rPr>
          <w:sz w:val="22"/>
          <w:szCs w:val="22"/>
        </w:rPr>
      </w:r>
      <w:r w:rsidR="001C09FC" w:rsidRPr="00DE3AAB">
        <w:rPr>
          <w:sz w:val="22"/>
          <w:szCs w:val="22"/>
        </w:rPr>
        <w:fldChar w:fldCharType="separate"/>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sz w:val="22"/>
          <w:szCs w:val="22"/>
        </w:rPr>
        <w:fldChar w:fldCharType="end"/>
      </w:r>
      <w:r w:rsidR="00940FBE">
        <w:rPr>
          <w:rFonts w:cs="Arial"/>
        </w:rPr>
        <w:t xml:space="preserve"> </w:t>
      </w:r>
      <w:r>
        <w:rPr>
          <w:rFonts w:cs="Arial"/>
        </w:rPr>
        <w:t>(v nadaljnjem besedilu: pogodba)</w:t>
      </w:r>
      <w:r w:rsidR="00245904">
        <w:rPr>
          <w:rFonts w:cs="Arial"/>
        </w:rPr>
        <w:t xml:space="preserve">, katere predmet </w:t>
      </w:r>
      <w:r w:rsidR="003406EA">
        <w:rPr>
          <w:rFonts w:cs="Arial"/>
        </w:rPr>
        <w:t>so storitve</w:t>
      </w:r>
      <w:r w:rsidR="00245904">
        <w:rPr>
          <w:rFonts w:cs="Arial"/>
        </w:rPr>
        <w:t xml:space="preserve"> </w:t>
      </w:r>
      <w:r w:rsidR="00D06E91">
        <w:rPr>
          <w:rFonts w:cs="Arial"/>
          <w:b/>
          <w:bCs/>
        </w:rPr>
        <w:t>v</w:t>
      </w:r>
      <w:r w:rsidR="00893050" w:rsidRPr="00D604EE">
        <w:rPr>
          <w:rFonts w:cs="Arial"/>
          <w:b/>
          <w:bCs/>
        </w:rPr>
        <w:t>zdrževanj</w:t>
      </w:r>
      <w:r w:rsidR="003406EA" w:rsidRPr="00D604EE">
        <w:rPr>
          <w:rFonts w:cs="Arial"/>
          <w:b/>
          <w:bCs/>
        </w:rPr>
        <w:t>a</w:t>
      </w:r>
      <w:r w:rsidR="00893050" w:rsidRPr="00D604EE">
        <w:rPr>
          <w:rFonts w:cs="Arial"/>
          <w:b/>
          <w:bCs/>
        </w:rPr>
        <w:t xml:space="preserve"> in nadgrad</w:t>
      </w:r>
      <w:r w:rsidR="00246B96">
        <w:rPr>
          <w:rFonts w:cs="Arial"/>
          <w:b/>
          <w:bCs/>
        </w:rPr>
        <w:t>e</w:t>
      </w:r>
      <w:r w:rsidR="00893050" w:rsidRPr="00D604EE">
        <w:rPr>
          <w:rFonts w:cs="Arial"/>
          <w:b/>
          <w:bCs/>
        </w:rPr>
        <w:t xml:space="preserve">nj informacijskega sistema </w:t>
      </w:r>
      <w:proofErr w:type="spellStart"/>
      <w:r w:rsidR="00893050" w:rsidRPr="00D604EE">
        <w:rPr>
          <w:rFonts w:cs="Arial"/>
          <w:b/>
          <w:bCs/>
        </w:rPr>
        <w:t>eVŠ</w:t>
      </w:r>
      <w:proofErr w:type="spellEnd"/>
      <w:r>
        <w:rPr>
          <w:rFonts w:cs="Arial"/>
        </w:rPr>
        <w:t>;</w:t>
      </w:r>
    </w:p>
    <w:p w14:paraId="2DD9B249" w14:textId="258BB244" w:rsidR="00F245C3" w:rsidRDefault="00F245C3" w:rsidP="009A48F0">
      <w:pPr>
        <w:numPr>
          <w:ilvl w:val="0"/>
          <w:numId w:val="1"/>
        </w:numPr>
        <w:spacing w:before="100" w:beforeAutospacing="1" w:line="260" w:lineRule="exact"/>
        <w:rPr>
          <w:rFonts w:cs="Arial"/>
        </w:rPr>
      </w:pPr>
      <w:r>
        <w:rPr>
          <w:rFonts w:cs="Arial"/>
        </w:rPr>
        <w:t>sklepata dogovor o obdel</w:t>
      </w:r>
      <w:r w:rsidR="004F4154">
        <w:rPr>
          <w:rFonts w:cs="Arial"/>
        </w:rPr>
        <w:t xml:space="preserve">avi osebni podatkov na podlagi </w:t>
      </w:r>
      <w:r w:rsidR="00F67B3B">
        <w:rPr>
          <w:rFonts w:cs="Arial"/>
        </w:rPr>
        <w:t>17</w:t>
      </w:r>
      <w:r>
        <w:rPr>
          <w:rFonts w:cs="Arial"/>
        </w:rPr>
        <w:t>. člena pogodbe</w:t>
      </w:r>
      <w:r w:rsidR="004B4D7D">
        <w:rPr>
          <w:rFonts w:cs="Arial"/>
        </w:rPr>
        <w:t>, ki postane sestavni del pogodbe</w:t>
      </w:r>
      <w:r>
        <w:rPr>
          <w:rFonts w:cs="Arial"/>
        </w:rPr>
        <w:t>;</w:t>
      </w:r>
    </w:p>
    <w:p w14:paraId="13996274" w14:textId="555B3A91" w:rsidR="00AB4A4D" w:rsidRDefault="00AB4A4D" w:rsidP="009A48F0">
      <w:pPr>
        <w:numPr>
          <w:ilvl w:val="0"/>
          <w:numId w:val="1"/>
        </w:numPr>
        <w:spacing w:before="100" w:beforeAutospacing="1" w:line="260" w:lineRule="exact"/>
        <w:rPr>
          <w:rFonts w:cs="Arial"/>
        </w:rPr>
      </w:pPr>
      <w:r>
        <w:rPr>
          <w:rFonts w:cs="Arial"/>
        </w:rPr>
        <w:t xml:space="preserve">ima </w:t>
      </w:r>
      <w:r w:rsidRPr="005B6353">
        <w:rPr>
          <w:rFonts w:cs="Arial"/>
        </w:rPr>
        <w:t xml:space="preserve">naročnik v skladu </w:t>
      </w:r>
      <w:r w:rsidR="00962F2F">
        <w:rPr>
          <w:rFonts w:cs="Arial"/>
        </w:rPr>
        <w:t xml:space="preserve">z </w:t>
      </w:r>
      <w:r w:rsidR="00962F2F" w:rsidRPr="00962F2F">
        <w:rPr>
          <w:rFonts w:cs="Arial"/>
        </w:rPr>
        <w:t>Uredb</w:t>
      </w:r>
      <w:r w:rsidR="00962F2F">
        <w:rPr>
          <w:rFonts w:cs="Arial"/>
        </w:rPr>
        <w:t>o</w:t>
      </w:r>
      <w:r w:rsidR="00962F2F" w:rsidRPr="00962F2F">
        <w:rPr>
          <w:rFonts w:cs="Arial"/>
        </w:rPr>
        <w:t xml:space="preserve"> (EU) 2016/679 Evropskega parlamenta in Sveta z dne 27. aprila 2016 o varstvu posameznikov pri obdelavi osebnih podatkov in o prostem pretoku takih podatkov ter o razveljavitvi Direktive 95/46/ES (v nadalj</w:t>
      </w:r>
      <w:r w:rsidR="00A305EA">
        <w:rPr>
          <w:rFonts w:cs="Arial"/>
        </w:rPr>
        <w:t xml:space="preserve">njem besedilu: </w:t>
      </w:r>
      <w:r w:rsidR="00962F2F" w:rsidRPr="00962F2F">
        <w:rPr>
          <w:rFonts w:cs="Arial"/>
        </w:rPr>
        <w:t>Splošna uredba o varstvu podatkov)</w:t>
      </w:r>
      <w:r w:rsidRPr="005B6353">
        <w:rPr>
          <w:rFonts w:cs="Arial"/>
        </w:rPr>
        <w:t xml:space="preserve"> vlogo upravljavca;</w:t>
      </w:r>
      <w:r w:rsidR="001C09FC">
        <w:rPr>
          <w:rFonts w:cs="Arial"/>
        </w:rPr>
        <w:t xml:space="preserve"> </w:t>
      </w:r>
    </w:p>
    <w:p w14:paraId="7E62BE00" w14:textId="77777777" w:rsidR="00940FBE" w:rsidRPr="00940FBE" w:rsidRDefault="00AB4A4D" w:rsidP="009A48F0">
      <w:pPr>
        <w:numPr>
          <w:ilvl w:val="0"/>
          <w:numId w:val="1"/>
        </w:numPr>
        <w:spacing w:before="100" w:beforeAutospacing="1" w:line="260" w:lineRule="exact"/>
        <w:rPr>
          <w:rFonts w:cs="Arial"/>
        </w:rPr>
      </w:pPr>
      <w:r>
        <w:rPr>
          <w:rFonts w:cs="Arial"/>
        </w:rPr>
        <w:t xml:space="preserve">ima </w:t>
      </w:r>
      <w:r w:rsidR="00473CEF">
        <w:rPr>
          <w:rFonts w:cs="Arial"/>
        </w:rPr>
        <w:t>izvajalec</w:t>
      </w:r>
      <w:r w:rsidR="00473CEF" w:rsidRPr="00AB4A4D">
        <w:rPr>
          <w:rFonts w:cs="Arial"/>
        </w:rPr>
        <w:t xml:space="preserve"> </w:t>
      </w:r>
      <w:r w:rsidRPr="00AB4A4D">
        <w:rPr>
          <w:rFonts w:cs="Arial"/>
        </w:rPr>
        <w:t>v skladu s Splošno uredbo o varstvu podatkov vlogo obdelovalca;</w:t>
      </w:r>
    </w:p>
    <w:p w14:paraId="2D1FF93E" w14:textId="77777777" w:rsidR="00B8347F" w:rsidRPr="00806EF2" w:rsidRDefault="00AB4A4D" w:rsidP="009A48F0">
      <w:pPr>
        <w:pStyle w:val="Odstavekseznama"/>
        <w:numPr>
          <w:ilvl w:val="0"/>
          <w:numId w:val="1"/>
        </w:numPr>
        <w:spacing w:before="100" w:beforeAutospacing="1"/>
        <w:rPr>
          <w:rFonts w:ascii="Arial" w:eastAsia="Times New Roman" w:hAnsi="Arial" w:cs="Arial"/>
          <w:sz w:val="20"/>
          <w:szCs w:val="20"/>
          <w:lang w:eastAsia="sl-SI"/>
        </w:rPr>
      </w:pPr>
      <w:r w:rsidRPr="00806EF2">
        <w:rPr>
          <w:rFonts w:ascii="Arial" w:eastAsia="Times New Roman" w:hAnsi="Arial" w:cs="Arial"/>
          <w:sz w:val="20"/>
          <w:szCs w:val="20"/>
          <w:lang w:eastAsia="sl-SI"/>
        </w:rPr>
        <w:t>ima</w:t>
      </w:r>
      <w:r w:rsidR="00A3342F" w:rsidRPr="00806EF2">
        <w:rPr>
          <w:rFonts w:ascii="Arial" w:eastAsia="Times New Roman" w:hAnsi="Arial" w:cs="Arial"/>
          <w:sz w:val="20"/>
          <w:szCs w:val="20"/>
          <w:lang w:eastAsia="sl-SI"/>
        </w:rPr>
        <w:t xml:space="preserve"> </w:t>
      </w:r>
      <w:r w:rsidR="002C2175" w:rsidRPr="00806EF2">
        <w:rPr>
          <w:rFonts w:ascii="Arial" w:eastAsia="Times New Roman" w:hAnsi="Arial" w:cs="Arial"/>
          <w:sz w:val="20"/>
          <w:szCs w:val="20"/>
          <w:lang w:eastAsia="sl-SI"/>
        </w:rPr>
        <w:t xml:space="preserve">ta dogovor </w:t>
      </w:r>
      <w:r w:rsidR="003E54C2" w:rsidRPr="00806EF2">
        <w:rPr>
          <w:rFonts w:ascii="Arial" w:eastAsia="Times New Roman" w:hAnsi="Arial" w:cs="Arial"/>
          <w:sz w:val="20"/>
          <w:szCs w:val="20"/>
          <w:lang w:eastAsia="sl-SI"/>
        </w:rPr>
        <w:t>3</w:t>
      </w:r>
      <w:r w:rsidR="00B8347F" w:rsidRPr="00806EF2">
        <w:rPr>
          <w:rFonts w:ascii="Arial" w:eastAsia="Times New Roman" w:hAnsi="Arial" w:cs="Arial"/>
          <w:sz w:val="20"/>
          <w:szCs w:val="20"/>
          <w:lang w:eastAsia="sl-SI"/>
        </w:rPr>
        <w:t xml:space="preserve"> priloge, ki so sestavni del </w:t>
      </w:r>
      <w:r w:rsidR="002C2175" w:rsidRPr="00806EF2">
        <w:rPr>
          <w:rFonts w:ascii="Arial" w:eastAsia="Times New Roman" w:hAnsi="Arial" w:cs="Arial"/>
          <w:sz w:val="20"/>
          <w:szCs w:val="20"/>
          <w:lang w:eastAsia="sl-SI"/>
        </w:rPr>
        <w:t>d</w:t>
      </w:r>
      <w:r w:rsidR="00B8347F" w:rsidRPr="00806EF2">
        <w:rPr>
          <w:rFonts w:ascii="Arial" w:eastAsia="Times New Roman" w:hAnsi="Arial" w:cs="Arial"/>
          <w:sz w:val="20"/>
          <w:szCs w:val="20"/>
          <w:lang w:eastAsia="sl-SI"/>
        </w:rPr>
        <w:t>oločil</w:t>
      </w:r>
      <w:r w:rsidR="002C2175" w:rsidRPr="00806EF2">
        <w:rPr>
          <w:rFonts w:ascii="Arial" w:eastAsia="Times New Roman" w:hAnsi="Arial" w:cs="Arial"/>
          <w:sz w:val="20"/>
          <w:szCs w:val="20"/>
          <w:lang w:eastAsia="sl-SI"/>
        </w:rPr>
        <w:t xml:space="preserve"> tega dogovora</w:t>
      </w:r>
      <w:r w:rsidR="003E54C2" w:rsidRPr="00806EF2">
        <w:rPr>
          <w:rFonts w:ascii="Arial" w:eastAsia="Times New Roman" w:hAnsi="Arial" w:cs="Arial"/>
          <w:sz w:val="20"/>
          <w:szCs w:val="20"/>
          <w:lang w:eastAsia="sl-SI"/>
        </w:rPr>
        <w:t>, in sicer:</w:t>
      </w:r>
    </w:p>
    <w:p w14:paraId="3EA98116"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Priloga A vsebuje podrobnosti o obdelavi osebnih podatkov, vključno z namenom in naravo obdelave, vrstami osebnih podatkov, kategorijami posameznikov, na katere se nanašajo osebni podatki, in trajanjem obdelave.</w:t>
      </w:r>
    </w:p>
    <w:p w14:paraId="07CA005D"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 xml:space="preserve">Priloga B vsebuje </w:t>
      </w:r>
      <w:r w:rsidR="008D146A" w:rsidRPr="00CD4BB5">
        <w:rPr>
          <w:rFonts w:cs="Arial"/>
        </w:rPr>
        <w:t xml:space="preserve">seznam pod-obdelovalcev, </w:t>
      </w:r>
      <w:r w:rsidR="00A10D7B">
        <w:rPr>
          <w:rFonts w:cs="Arial"/>
        </w:rPr>
        <w:t>odobrenih s strani upravljavca</w:t>
      </w:r>
      <w:r w:rsidRPr="00CD4BB5">
        <w:rPr>
          <w:rFonts w:cs="Arial"/>
        </w:rPr>
        <w:t>.</w:t>
      </w:r>
    </w:p>
    <w:p w14:paraId="6B7C9B51"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Priloga C vsebuje navodila upravljavca glede obdelave osebnih podatkov, minimalni nabor zahtev glede varnosti podatkov in opis poteka revizij nad delovanjem obdelovalca in pod-obdelovalcev.</w:t>
      </w:r>
    </w:p>
    <w:p w14:paraId="265F60B9" w14:textId="711E3B98" w:rsidR="00B8347F" w:rsidRDefault="00B8347F" w:rsidP="00B8347F">
      <w:pPr>
        <w:rPr>
          <w:rFonts w:eastAsia="Arial" w:cs="Arial"/>
          <w:w w:val="99"/>
        </w:rPr>
      </w:pPr>
    </w:p>
    <w:p w14:paraId="2FE12770" w14:textId="77777777" w:rsidR="00F67B3B" w:rsidRPr="00CD4BB5" w:rsidRDefault="00F67B3B" w:rsidP="00B8347F">
      <w:pPr>
        <w:rPr>
          <w:rFonts w:eastAsia="Arial" w:cs="Arial"/>
          <w:w w:val="99"/>
        </w:rPr>
      </w:pPr>
    </w:p>
    <w:p w14:paraId="340E5B12" w14:textId="77777777" w:rsidR="00B8347F" w:rsidRPr="00CD4BB5" w:rsidRDefault="00B8347F" w:rsidP="00B8347F">
      <w:pPr>
        <w:numPr>
          <w:ilvl w:val="0"/>
          <w:numId w:val="2"/>
        </w:numPr>
        <w:jc w:val="center"/>
        <w:rPr>
          <w:rFonts w:cs="Arial"/>
        </w:rPr>
      </w:pPr>
    </w:p>
    <w:p w14:paraId="25C88E6B" w14:textId="77777777" w:rsidR="00B8347F" w:rsidRPr="00CD4BB5" w:rsidRDefault="00B8347F" w:rsidP="00B8347F">
      <w:pPr>
        <w:jc w:val="center"/>
        <w:rPr>
          <w:rFonts w:cs="Arial"/>
        </w:rPr>
      </w:pPr>
      <w:r w:rsidRPr="00CD4BB5">
        <w:rPr>
          <w:rFonts w:cs="Arial"/>
        </w:rPr>
        <w:t>(namen dogovora)</w:t>
      </w:r>
    </w:p>
    <w:p w14:paraId="1A0C6049" w14:textId="77777777" w:rsidR="00B8347F" w:rsidRPr="00CD4BB5" w:rsidRDefault="00B8347F" w:rsidP="00B8347F">
      <w:pPr>
        <w:rPr>
          <w:rFonts w:cs="Arial"/>
        </w:rPr>
      </w:pPr>
    </w:p>
    <w:p w14:paraId="4C173D65" w14:textId="1FA252B1" w:rsidR="00DF1CC9" w:rsidRDefault="00B8347F" w:rsidP="008718F3">
      <w:pPr>
        <w:rPr>
          <w:rFonts w:cs="Arial"/>
        </w:rPr>
      </w:pPr>
      <w:r w:rsidRPr="00CD4BB5">
        <w:rPr>
          <w:rFonts w:cs="Arial"/>
        </w:rPr>
        <w:t>Namen dogovora je določitev pravic, obveznosti in pooblastil upravljavca in obdelovalca podatkov</w:t>
      </w:r>
      <w:r w:rsidRPr="00CD4BB5">
        <w:t xml:space="preserve"> v zvezi s pogodbeno obdelavo osebnih podatkov, ki se obdelujejo za </w:t>
      </w:r>
      <w:r w:rsidRPr="00EB0802">
        <w:t>namen</w:t>
      </w:r>
      <w:r w:rsidR="00520AC5" w:rsidRPr="00EB0802">
        <w:t xml:space="preserve"> </w:t>
      </w:r>
      <w:r w:rsidR="0006492F">
        <w:rPr>
          <w:rFonts w:cs="Arial"/>
        </w:rPr>
        <w:t xml:space="preserve">izvajanja storitve Vzdrževanja in nadgradenj </w:t>
      </w:r>
      <w:r w:rsidR="00D06E91">
        <w:rPr>
          <w:rFonts w:cs="Arial"/>
        </w:rPr>
        <w:t xml:space="preserve">informacijskega sistema </w:t>
      </w:r>
      <w:proofErr w:type="spellStart"/>
      <w:r w:rsidR="00D06E91">
        <w:rPr>
          <w:rFonts w:cs="Arial"/>
        </w:rPr>
        <w:t>eVŠ</w:t>
      </w:r>
      <w:proofErr w:type="spellEnd"/>
      <w:r w:rsidR="00D06E91">
        <w:rPr>
          <w:rFonts w:cs="Arial"/>
        </w:rPr>
        <w:t>.</w:t>
      </w:r>
    </w:p>
    <w:p w14:paraId="426A2969" w14:textId="77777777" w:rsidR="00F67B3B" w:rsidRDefault="00F67B3B" w:rsidP="008718F3">
      <w:pPr>
        <w:rPr>
          <w:rFonts w:cs="Arial"/>
        </w:rPr>
      </w:pPr>
    </w:p>
    <w:p w14:paraId="41444169" w14:textId="77777777" w:rsidR="00D06E91" w:rsidRDefault="00D06E91" w:rsidP="008718F3"/>
    <w:p w14:paraId="698DA50D" w14:textId="77777777" w:rsidR="00806EF2" w:rsidRDefault="00806EF2" w:rsidP="00806EF2">
      <w:pPr>
        <w:numPr>
          <w:ilvl w:val="0"/>
          <w:numId w:val="2"/>
        </w:numPr>
        <w:jc w:val="center"/>
      </w:pPr>
    </w:p>
    <w:p w14:paraId="7A01D2FD" w14:textId="77777777" w:rsidR="00806EF2" w:rsidRDefault="00806EF2" w:rsidP="00806EF2">
      <w:pPr>
        <w:jc w:val="center"/>
      </w:pPr>
      <w:r>
        <w:t>(predmet dogovora)</w:t>
      </w:r>
    </w:p>
    <w:p w14:paraId="33082A00" w14:textId="77777777" w:rsidR="00806EF2" w:rsidRDefault="00806EF2" w:rsidP="008718F3"/>
    <w:p w14:paraId="5B3FFFAA" w14:textId="77777777" w:rsidR="00806EF2" w:rsidRPr="00806EF2" w:rsidRDefault="00806EF2" w:rsidP="00806EF2">
      <w:pPr>
        <w:rPr>
          <w:rFonts w:cs="Arial"/>
        </w:rPr>
      </w:pPr>
      <w:r w:rsidRPr="00806EF2">
        <w:rPr>
          <w:rFonts w:cs="Arial"/>
        </w:rPr>
        <w:t>Predmet tega dogovora je:</w:t>
      </w:r>
    </w:p>
    <w:p w14:paraId="3AF4F2F6" w14:textId="67ED3D5E" w:rsidR="00375075" w:rsidRDefault="00806EF2" w:rsidP="001F64AC">
      <w:pPr>
        <w:numPr>
          <w:ilvl w:val="0"/>
          <w:numId w:val="3"/>
        </w:numPr>
        <w:tabs>
          <w:tab w:val="center" w:pos="284"/>
          <w:tab w:val="left" w:pos="567"/>
        </w:tabs>
        <w:ind w:left="284" w:hanging="284"/>
      </w:pPr>
      <w:r w:rsidRPr="00806EF2">
        <w:t>pooblastilo upravljavca osebnih podatkov obdelovalcu osebnih podatkov za obdelavo osebnih podatkov izključno v obsegu in za namene, dogovorjene s tem dogovorom in njegovimi prilogami. S tem obdelovalec osebnih podatkov z vidika Splošne uredbe o varstvu podatkov pridobi vlogo (pogodbenega) obdelovalca podatkov</w:t>
      </w:r>
      <w:r w:rsidR="009A7AAA">
        <w:t>.</w:t>
      </w:r>
    </w:p>
    <w:p w14:paraId="624CF28F" w14:textId="77777777" w:rsidR="00B8347F" w:rsidRPr="00CD4BB5" w:rsidRDefault="00B8347F" w:rsidP="00A3069B">
      <w:pPr>
        <w:numPr>
          <w:ilvl w:val="0"/>
          <w:numId w:val="2"/>
        </w:numPr>
        <w:jc w:val="center"/>
      </w:pPr>
    </w:p>
    <w:p w14:paraId="3D02377C" w14:textId="77777777" w:rsidR="00B8347F" w:rsidRPr="00CD4BB5" w:rsidRDefault="00B8347F" w:rsidP="00CD4BB5">
      <w:pPr>
        <w:jc w:val="center"/>
      </w:pPr>
      <w:r w:rsidRPr="00CD4BB5">
        <w:t>(navedba osebnih podatkov, ki se bodo obdelovali)</w:t>
      </w:r>
    </w:p>
    <w:p w14:paraId="19175A3B" w14:textId="77777777" w:rsidR="00B8347F" w:rsidRPr="00CD4BB5" w:rsidRDefault="00B8347F" w:rsidP="00CD4BB5"/>
    <w:p w14:paraId="2FED362B" w14:textId="77777777" w:rsidR="00B8347F" w:rsidRDefault="00F874B3" w:rsidP="00B8347F">
      <w:r>
        <w:t>Osebni podatki, ki se bodo obdelovali v</w:t>
      </w:r>
      <w:r w:rsidR="008718F3">
        <w:t xml:space="preserve"> zvezi s </w:t>
      </w:r>
      <w:r w:rsidR="00E5002B">
        <w:t>tem dogovorom</w:t>
      </w:r>
      <w:r w:rsidR="008718F3">
        <w:t xml:space="preserve"> </w:t>
      </w:r>
      <w:r w:rsidR="00C355B9">
        <w:t>so navedeni v Specifikacijah javnega naročila.</w:t>
      </w:r>
    </w:p>
    <w:p w14:paraId="3A43D3F5" w14:textId="567C5B01" w:rsidR="009A48F0" w:rsidRDefault="009A48F0" w:rsidP="00B8347F">
      <w:pPr>
        <w:rPr>
          <w:lang w:val="it-IT"/>
        </w:rPr>
      </w:pPr>
    </w:p>
    <w:p w14:paraId="7BBC1678" w14:textId="77777777" w:rsidR="008513E1" w:rsidRPr="00CD4BB5" w:rsidRDefault="008513E1" w:rsidP="00B8347F">
      <w:pPr>
        <w:rPr>
          <w:lang w:val="it-IT"/>
        </w:rPr>
      </w:pPr>
    </w:p>
    <w:p w14:paraId="57272AA8" w14:textId="77777777" w:rsidR="00B8347F" w:rsidRPr="00CD4BB5" w:rsidRDefault="00B8347F" w:rsidP="00A3069B">
      <w:pPr>
        <w:numPr>
          <w:ilvl w:val="0"/>
          <w:numId w:val="2"/>
        </w:numPr>
        <w:jc w:val="center"/>
      </w:pPr>
    </w:p>
    <w:p w14:paraId="149C41E8" w14:textId="77777777" w:rsidR="00B8347F" w:rsidRPr="00CD4BB5" w:rsidRDefault="00B8347F" w:rsidP="00CD4BB5">
      <w:pPr>
        <w:jc w:val="center"/>
      </w:pPr>
      <w:r w:rsidRPr="00CD4BB5">
        <w:t>(čas obdelave)</w:t>
      </w:r>
    </w:p>
    <w:p w14:paraId="499910B6" w14:textId="77777777" w:rsidR="00B8347F" w:rsidRPr="00CD4BB5" w:rsidRDefault="00B8347F" w:rsidP="00B8347F"/>
    <w:p w14:paraId="1022EF23" w14:textId="6A70C1BD" w:rsidR="00B8347F" w:rsidRDefault="00B8347F" w:rsidP="00191CFE">
      <w:r w:rsidRPr="00CD4BB5">
        <w:t>Čas obdelave:</w:t>
      </w:r>
      <w:r w:rsidR="00191CFE">
        <w:t xml:space="preserve"> </w:t>
      </w:r>
      <w:r w:rsidR="0032527A">
        <w:t>čas veljavnosti pogodbe.</w:t>
      </w:r>
    </w:p>
    <w:p w14:paraId="273CBD1A" w14:textId="79B6E304" w:rsidR="00C81CAD" w:rsidRDefault="00C81CAD" w:rsidP="00C81CAD"/>
    <w:p w14:paraId="7830002B" w14:textId="77777777" w:rsidR="008513E1" w:rsidRDefault="008513E1" w:rsidP="00C81CAD"/>
    <w:p w14:paraId="602F4870" w14:textId="77777777" w:rsidR="00C81CAD" w:rsidRDefault="00C81CAD" w:rsidP="00C81CAD">
      <w:pPr>
        <w:numPr>
          <w:ilvl w:val="0"/>
          <w:numId w:val="2"/>
        </w:numPr>
        <w:jc w:val="center"/>
      </w:pPr>
    </w:p>
    <w:p w14:paraId="10FAE128" w14:textId="77777777" w:rsidR="00C81CAD" w:rsidRDefault="00C81CAD" w:rsidP="00C81CAD">
      <w:pPr>
        <w:jc w:val="center"/>
      </w:pPr>
      <w:r>
        <w:t>(obveznosti upravljavca)</w:t>
      </w:r>
    </w:p>
    <w:p w14:paraId="039C87AA" w14:textId="77777777" w:rsidR="00C81CAD" w:rsidRDefault="00C81CAD" w:rsidP="00C81CAD">
      <w:pPr>
        <w:pStyle w:val="StyleArialCentered"/>
        <w:spacing w:before="0" w:after="0"/>
        <w:jc w:val="left"/>
        <w:rPr>
          <w:rFonts w:asciiTheme="minorHAnsi" w:hAnsiTheme="minorHAnsi" w:cstheme="minorHAnsi"/>
        </w:rPr>
      </w:pPr>
    </w:p>
    <w:p w14:paraId="270D26DA" w14:textId="77777777" w:rsidR="00C81CAD" w:rsidRPr="00C81CAD" w:rsidRDefault="00C81CAD" w:rsidP="00C81CAD">
      <w:pPr>
        <w:pStyle w:val="StyleArialCentered"/>
        <w:spacing w:before="0" w:after="0"/>
        <w:jc w:val="left"/>
        <w:rPr>
          <w:rFonts w:eastAsia="Times New Roman" w:cs="Times New Roman"/>
        </w:rPr>
      </w:pPr>
      <w:r w:rsidRPr="00C81CAD">
        <w:rPr>
          <w:rFonts w:eastAsia="Times New Roman" w:cs="Times New Roman"/>
        </w:rPr>
        <w:t>Upravljavec osebnih podatkov:</w:t>
      </w:r>
    </w:p>
    <w:p w14:paraId="3E984579" w14:textId="77777777" w:rsidR="00C81CAD" w:rsidRPr="00C81CAD" w:rsidRDefault="00C81CAD" w:rsidP="00670ED1">
      <w:pPr>
        <w:pStyle w:val="Telobesedila2"/>
        <w:numPr>
          <w:ilvl w:val="0"/>
          <w:numId w:val="27"/>
        </w:numPr>
        <w:spacing w:after="0"/>
        <w:rPr>
          <w:rFonts w:eastAsia="Times New Roman"/>
          <w:sz w:val="20"/>
          <w:szCs w:val="20"/>
        </w:rPr>
      </w:pPr>
      <w:bookmarkStart w:id="0" w:name="_Hlk520452911"/>
      <w:r w:rsidRPr="00C81CAD">
        <w:rPr>
          <w:rFonts w:eastAsia="Times New Roman"/>
          <w:sz w:val="20"/>
          <w:szCs w:val="20"/>
        </w:rPr>
        <w:t>določi skrbnika dogovora na svoji strani, pri čemer lahko določi eno kontaktno osebo za tehnična vprašanja in drugo za vsebinska/pravna/organizacijska vprašanja;</w:t>
      </w:r>
    </w:p>
    <w:p w14:paraId="72AE0959" w14:textId="77777777" w:rsidR="00C81CAD" w:rsidRPr="009A48F0" w:rsidRDefault="00C81CAD" w:rsidP="00670ED1">
      <w:pPr>
        <w:pStyle w:val="Telobesedila2"/>
        <w:numPr>
          <w:ilvl w:val="0"/>
          <w:numId w:val="27"/>
        </w:numPr>
        <w:spacing w:after="0"/>
        <w:rPr>
          <w:rFonts w:eastAsia="Times New Roman"/>
          <w:spacing w:val="-4"/>
          <w:sz w:val="20"/>
          <w:szCs w:val="20"/>
        </w:rPr>
      </w:pPr>
      <w:r w:rsidRPr="009A48F0">
        <w:rPr>
          <w:rFonts w:eastAsia="Times New Roman"/>
          <w:spacing w:val="-4"/>
          <w:sz w:val="20"/>
          <w:szCs w:val="20"/>
        </w:rPr>
        <w:t>obdelovalcu osebnih podatkov sporoča spremembe podatkov o pooblaščeni osebi za varstvo podatkov;</w:t>
      </w:r>
    </w:p>
    <w:p w14:paraId="19A985BC" w14:textId="13583BC2" w:rsidR="00C81CAD" w:rsidRPr="00C81CAD" w:rsidRDefault="00C81CAD" w:rsidP="00670ED1">
      <w:pPr>
        <w:pStyle w:val="Telobesedila2"/>
        <w:numPr>
          <w:ilvl w:val="0"/>
          <w:numId w:val="27"/>
        </w:numPr>
        <w:spacing w:after="0"/>
        <w:rPr>
          <w:rFonts w:eastAsia="Times New Roman"/>
          <w:sz w:val="20"/>
          <w:szCs w:val="20"/>
        </w:rPr>
      </w:pPr>
      <w:r w:rsidRPr="00C81CAD">
        <w:rPr>
          <w:rFonts w:eastAsia="Times New Roman"/>
          <w:sz w:val="20"/>
          <w:szCs w:val="20"/>
        </w:rPr>
        <w:t>sodeluje pri uvajanju morebitnih tehničnih in vsebinskih sprememb, v dogovoru s skrbnikom dogovora oz</w:t>
      </w:r>
      <w:r w:rsidR="00BD5E28">
        <w:rPr>
          <w:rFonts w:eastAsia="Times New Roman"/>
          <w:sz w:val="20"/>
          <w:szCs w:val="20"/>
        </w:rPr>
        <w:t>iroma</w:t>
      </w:r>
      <w:r w:rsidRPr="00C81CAD">
        <w:rPr>
          <w:rFonts w:eastAsia="Times New Roman"/>
          <w:sz w:val="20"/>
          <w:szCs w:val="20"/>
        </w:rPr>
        <w:t xml:space="preserve"> sistema na strani obdelovalca osebnih podatkov;</w:t>
      </w:r>
    </w:p>
    <w:p w14:paraId="177C2E14" w14:textId="77777777" w:rsidR="00C81CAD" w:rsidRPr="00C81CAD" w:rsidRDefault="00C81CAD" w:rsidP="00670ED1">
      <w:pPr>
        <w:pStyle w:val="Odstavekseznama"/>
        <w:numPr>
          <w:ilvl w:val="0"/>
          <w:numId w:val="27"/>
        </w:numPr>
        <w:contextualSpacing/>
        <w:rPr>
          <w:rFonts w:ascii="Arial" w:eastAsia="Times New Roman" w:hAnsi="Arial" w:cs="Times New Roman"/>
          <w:sz w:val="20"/>
          <w:szCs w:val="20"/>
          <w:lang w:eastAsia="sl-SI"/>
        </w:rPr>
      </w:pPr>
      <w:r w:rsidRPr="00C81CAD">
        <w:rPr>
          <w:rFonts w:ascii="Arial" w:eastAsia="Times New Roman" w:hAnsi="Arial" w:cs="Times New Roman"/>
          <w:sz w:val="20"/>
          <w:szCs w:val="20"/>
          <w:lang w:eastAsia="sl-SI"/>
        </w:rPr>
        <w:t>je odgovoren za izvedbo testiranj novih povezav ter za formalno potrditev pravilnosti delovanja pred implementacijo na produkcijskem okolju;</w:t>
      </w:r>
    </w:p>
    <w:p w14:paraId="12007243" w14:textId="3AF93793" w:rsidR="00C81CAD" w:rsidRDefault="00C81CAD" w:rsidP="00670ED1">
      <w:pPr>
        <w:pStyle w:val="Telobesedila2"/>
        <w:numPr>
          <w:ilvl w:val="0"/>
          <w:numId w:val="27"/>
        </w:numPr>
        <w:spacing w:after="0"/>
        <w:rPr>
          <w:rFonts w:eastAsia="Times New Roman"/>
          <w:sz w:val="20"/>
          <w:szCs w:val="20"/>
        </w:rPr>
      </w:pPr>
      <w:r w:rsidRPr="00C81CAD">
        <w:rPr>
          <w:rFonts w:eastAsia="Times New Roman"/>
          <w:sz w:val="20"/>
          <w:szCs w:val="20"/>
        </w:rPr>
        <w:t>po potrebi in vnaprejšnjem dogovoru sodeluje pri testiranju in preverjanju sistema oz</w:t>
      </w:r>
      <w:r w:rsidR="00B760CE">
        <w:rPr>
          <w:rFonts w:eastAsia="Times New Roman"/>
          <w:sz w:val="20"/>
          <w:szCs w:val="20"/>
        </w:rPr>
        <w:t>iroma</w:t>
      </w:r>
      <w:r w:rsidRPr="00C81CAD">
        <w:rPr>
          <w:rFonts w:eastAsia="Times New Roman"/>
          <w:sz w:val="20"/>
          <w:szCs w:val="20"/>
        </w:rPr>
        <w:t xml:space="preserve"> novih verzij ali storitev </w:t>
      </w:r>
      <w:r w:rsidRPr="007876DA">
        <w:rPr>
          <w:rFonts w:eastAsia="Times New Roman"/>
          <w:sz w:val="20"/>
          <w:szCs w:val="20"/>
        </w:rPr>
        <w:t>na gradnikih</w:t>
      </w:r>
      <w:r w:rsidRPr="00C81CAD">
        <w:rPr>
          <w:rFonts w:eastAsia="Times New Roman"/>
          <w:sz w:val="20"/>
          <w:szCs w:val="20"/>
        </w:rPr>
        <w:t xml:space="preserve"> in med obratovanjem;</w:t>
      </w:r>
    </w:p>
    <w:p w14:paraId="362C2246" w14:textId="47D4CB01" w:rsidR="00C81CAD" w:rsidRPr="000532C0" w:rsidRDefault="00F61E84" w:rsidP="002B43AC">
      <w:pPr>
        <w:pStyle w:val="Telobesedila2"/>
        <w:numPr>
          <w:ilvl w:val="0"/>
          <w:numId w:val="27"/>
        </w:numPr>
        <w:spacing w:after="0"/>
      </w:pPr>
      <w:r w:rsidRPr="00665DB4">
        <w:rPr>
          <w:rFonts w:eastAsia="Times New Roman"/>
          <w:sz w:val="20"/>
          <w:szCs w:val="20"/>
        </w:rPr>
        <w:t>se zaveda, da se pri vključevanju novih povezanih sistemov ali testiranju delovanja gradnika uporabljajo testne osebe, lahko pa tudi še lastne specifične testne osebe</w:t>
      </w:r>
      <w:r w:rsidR="00120D78">
        <w:rPr>
          <w:rFonts w:eastAsia="Times New Roman"/>
          <w:sz w:val="20"/>
          <w:szCs w:val="20"/>
        </w:rPr>
        <w:t>.</w:t>
      </w:r>
      <w:r w:rsidR="00665DB4">
        <w:rPr>
          <w:rFonts w:eastAsia="Times New Roman"/>
          <w:sz w:val="20"/>
          <w:szCs w:val="20"/>
        </w:rPr>
        <w:t xml:space="preserve"> V kolikor se za testiranje uporabi produkcijske osebe, se njihove osebne podatke </w:t>
      </w:r>
      <w:proofErr w:type="spellStart"/>
      <w:r w:rsidR="00665DB4">
        <w:rPr>
          <w:rFonts w:eastAsia="Times New Roman"/>
          <w:sz w:val="20"/>
          <w:szCs w:val="20"/>
        </w:rPr>
        <w:t>anonimizira</w:t>
      </w:r>
      <w:proofErr w:type="spellEnd"/>
      <w:r w:rsidR="00665DB4">
        <w:rPr>
          <w:rFonts w:eastAsia="Times New Roman"/>
          <w:sz w:val="20"/>
          <w:szCs w:val="20"/>
        </w:rPr>
        <w:t>.</w:t>
      </w:r>
      <w:bookmarkEnd w:id="0"/>
    </w:p>
    <w:p w14:paraId="0850CD0B" w14:textId="77777777" w:rsidR="000532C0" w:rsidRPr="007E1A6A" w:rsidRDefault="000532C0" w:rsidP="000532C0">
      <w:pPr>
        <w:pStyle w:val="Telobesedila2"/>
        <w:spacing w:after="0"/>
        <w:ind w:left="720"/>
      </w:pPr>
    </w:p>
    <w:p w14:paraId="0A59182C" w14:textId="77777777" w:rsidR="007E1A6A" w:rsidRDefault="007E1A6A" w:rsidP="00F62209">
      <w:pPr>
        <w:pStyle w:val="Telobesedila2"/>
        <w:spacing w:after="0"/>
        <w:ind w:left="720"/>
      </w:pPr>
    </w:p>
    <w:p w14:paraId="562B982B" w14:textId="77777777" w:rsidR="00B8347F" w:rsidRPr="00CD4BB5" w:rsidRDefault="00B8347F" w:rsidP="00B8347F">
      <w:pPr>
        <w:numPr>
          <w:ilvl w:val="0"/>
          <w:numId w:val="2"/>
        </w:numPr>
        <w:jc w:val="center"/>
        <w:rPr>
          <w:rFonts w:cs="Arial"/>
        </w:rPr>
      </w:pPr>
    </w:p>
    <w:p w14:paraId="61798110" w14:textId="77777777" w:rsidR="00B8347F" w:rsidRPr="00CD4BB5" w:rsidRDefault="00B8347F" w:rsidP="00A3069B">
      <w:pPr>
        <w:jc w:val="center"/>
      </w:pPr>
      <w:r w:rsidRPr="00CD4BB5">
        <w:rPr>
          <w:rFonts w:cs="Arial"/>
        </w:rPr>
        <w:t>(</w:t>
      </w:r>
      <w:r w:rsidRPr="00CD4BB5">
        <w:t>obveznosti obdelovalca)</w:t>
      </w:r>
    </w:p>
    <w:p w14:paraId="0D591BAE" w14:textId="77777777" w:rsidR="00B8347F" w:rsidRPr="00CD4BB5" w:rsidRDefault="00B8347F" w:rsidP="00A3069B"/>
    <w:p w14:paraId="2E87A606" w14:textId="77777777" w:rsidR="00B8347F" w:rsidRPr="00CD4BB5" w:rsidRDefault="00B8347F" w:rsidP="00CD4BB5">
      <w:r w:rsidRPr="00CD4BB5">
        <w:rPr>
          <w:rFonts w:cs="Arial"/>
        </w:rPr>
        <w:t>Obdelovalec</w:t>
      </w:r>
      <w:r w:rsidRPr="00CD4BB5">
        <w:t xml:space="preserve"> se zavezuje, da:</w:t>
      </w:r>
    </w:p>
    <w:p w14:paraId="24F8F66B" w14:textId="1E10235F" w:rsidR="00B8347F" w:rsidRPr="00CD4BB5" w:rsidRDefault="00B8347F" w:rsidP="00CD4BB5">
      <w:pPr>
        <w:numPr>
          <w:ilvl w:val="0"/>
          <w:numId w:val="3"/>
        </w:numPr>
        <w:tabs>
          <w:tab w:val="center" w:pos="284"/>
          <w:tab w:val="left" w:pos="567"/>
        </w:tabs>
        <w:ind w:left="284" w:hanging="284"/>
      </w:pPr>
      <w:r w:rsidRPr="00CD4BB5">
        <w:t>bo osebne podatke, do katerih ima dostop, obdeloval izključno za namen izvajanja tega dogovora in podatkov ne bo obdeloval ali drugače uporabljal za noben drug namen (ne bo izdeloval kopij</w:t>
      </w:r>
      <w:r w:rsidRPr="00CD4BB5">
        <w:rPr>
          <w:rFonts w:cs="Arial"/>
        </w:rPr>
        <w:t>,</w:t>
      </w:r>
      <w:r w:rsidR="00A3069B" w:rsidRPr="00CD4BB5">
        <w:rPr>
          <w:rFonts w:cs="Arial"/>
        </w:rPr>
        <w:t xml:space="preserve"> </w:t>
      </w:r>
      <w:r w:rsidRPr="00CD4BB5">
        <w:rPr>
          <w:rFonts w:cs="Arial"/>
        </w:rPr>
        <w:t>osebnih podatkov ne bo prenašal v tretjo državo ali mednarodno organizacijo, osebnih podatkov ne bo posredoval tretjim osebam, oz</w:t>
      </w:r>
      <w:r w:rsidR="00C51AB9">
        <w:rPr>
          <w:rFonts w:cs="Arial"/>
        </w:rPr>
        <w:t>iroma</w:t>
      </w:r>
      <w:r w:rsidRPr="00CD4BB5">
        <w:rPr>
          <w:rFonts w:cs="Arial"/>
        </w:rPr>
        <w:t xml:space="preserve"> jih ne bo neupravičeno uporabljal v svojo korist oz</w:t>
      </w:r>
      <w:r w:rsidR="00C51AB9">
        <w:rPr>
          <w:rFonts w:cs="Arial"/>
        </w:rPr>
        <w:t>iroma</w:t>
      </w:r>
      <w:r w:rsidRPr="00CD4BB5">
        <w:rPr>
          <w:rFonts w:cs="Arial"/>
        </w:rPr>
        <w:t xml:space="preserve"> komercialno izkoriščal);</w:t>
      </w:r>
    </w:p>
    <w:p w14:paraId="7E123039" w14:textId="77777777" w:rsidR="00B8347F" w:rsidRPr="00CD4BB5" w:rsidRDefault="00B8347F" w:rsidP="00B8347F">
      <w:pPr>
        <w:numPr>
          <w:ilvl w:val="0"/>
          <w:numId w:val="3"/>
        </w:numPr>
        <w:tabs>
          <w:tab w:val="center" w:pos="284"/>
          <w:tab w:val="left" w:pos="567"/>
        </w:tabs>
        <w:ind w:left="284" w:hanging="284"/>
        <w:rPr>
          <w:rFonts w:cs="Arial"/>
        </w:rPr>
      </w:pPr>
      <w:r w:rsidRPr="00CD4BB5">
        <w:t>osebnih podatkov, do katerih ima dostop, ne bo na kakršen koli način dajal na razpolago osebi, ki dela za njega kot podizvajalec, in jih ne potrebuje za opravo nalog, ki izhajajo iz tega dogovora</w:t>
      </w:r>
      <w:r w:rsidRPr="00CD4BB5">
        <w:rPr>
          <w:rFonts w:cs="Arial"/>
        </w:rPr>
        <w:t>;</w:t>
      </w:r>
    </w:p>
    <w:p w14:paraId="1AD0F43E" w14:textId="77777777" w:rsidR="00B8347F" w:rsidRPr="00CD4BB5" w:rsidRDefault="00B8347F" w:rsidP="00CD4BB5">
      <w:pPr>
        <w:numPr>
          <w:ilvl w:val="0"/>
          <w:numId w:val="3"/>
        </w:numPr>
        <w:tabs>
          <w:tab w:val="center" w:pos="284"/>
          <w:tab w:val="left" w:pos="567"/>
        </w:tabs>
        <w:ind w:left="284" w:hanging="284"/>
      </w:pPr>
      <w:r w:rsidRPr="00CD4BB5">
        <w:rPr>
          <w:rFonts w:cs="Arial"/>
        </w:rPr>
        <w:t>osebnih</w:t>
      </w:r>
      <w:r w:rsidRPr="00CD4BB5">
        <w:t xml:space="preserve"> podatkov ne bo dajal fizično katerim koli nepooblaščenim osebam, ali jih prenašal po telekomunikacijskih sredstvih in omrežjih;</w:t>
      </w:r>
    </w:p>
    <w:p w14:paraId="5D36B9FA" w14:textId="77777777" w:rsidR="00B8347F" w:rsidRPr="00CD4BB5" w:rsidRDefault="00B8347F" w:rsidP="00791F91">
      <w:pPr>
        <w:pStyle w:val="Noga"/>
        <w:numPr>
          <w:ilvl w:val="0"/>
          <w:numId w:val="20"/>
        </w:numPr>
        <w:tabs>
          <w:tab w:val="clear" w:pos="1496"/>
          <w:tab w:val="clear" w:pos="4536"/>
          <w:tab w:val="center" w:pos="284"/>
          <w:tab w:val="num" w:pos="567"/>
        </w:tabs>
        <w:ind w:left="284" w:hanging="284"/>
        <w:rPr>
          <w:lang w:val="sl-SI"/>
        </w:rPr>
      </w:pPr>
      <w:r w:rsidRPr="00CD4BB5">
        <w:rPr>
          <w:lang w:val="sl-SI"/>
        </w:rPr>
        <w:t>bo podatke, ki bi se morebiti nahajali v njegovem informacijskem sistemu, po koncu izvajanja dogovora, nepovratno uničil;</w:t>
      </w:r>
    </w:p>
    <w:p w14:paraId="1789824A" w14:textId="77777777" w:rsidR="00B8347F" w:rsidRPr="00CD4BB5" w:rsidRDefault="00B8347F" w:rsidP="00CD4BB5">
      <w:pPr>
        <w:numPr>
          <w:ilvl w:val="0"/>
          <w:numId w:val="3"/>
        </w:numPr>
        <w:tabs>
          <w:tab w:val="center" w:pos="284"/>
          <w:tab w:val="left" w:pos="567"/>
        </w:tabs>
        <w:ind w:left="284" w:hanging="284"/>
      </w:pPr>
      <w:r w:rsidRPr="00CD4BB5">
        <w:t xml:space="preserve">bo varoval strojno, sistemsko in aplikativno programsko računalniško opremo, s katero se obdelujejo </w:t>
      </w:r>
      <w:r w:rsidRPr="00CD4BB5">
        <w:rPr>
          <w:rFonts w:cs="Arial"/>
        </w:rPr>
        <w:t>osebni</w:t>
      </w:r>
      <w:r w:rsidRPr="00CD4BB5">
        <w:t xml:space="preserve"> podatki</w:t>
      </w:r>
      <w:r w:rsidRPr="00CD4BB5">
        <w:rPr>
          <w:rFonts w:cs="Arial"/>
        </w:rPr>
        <w:t xml:space="preserve"> po tem dogovoru</w:t>
      </w:r>
      <w:r w:rsidRPr="00CD4BB5">
        <w:t>;</w:t>
      </w:r>
    </w:p>
    <w:p w14:paraId="11581BE4" w14:textId="6C29C5EE" w:rsidR="00B8347F" w:rsidRPr="00CD4BB5" w:rsidRDefault="00B8347F" w:rsidP="00CD4BB5">
      <w:pPr>
        <w:numPr>
          <w:ilvl w:val="0"/>
          <w:numId w:val="3"/>
        </w:numPr>
        <w:tabs>
          <w:tab w:val="center" w:pos="284"/>
          <w:tab w:val="left" w:pos="567"/>
        </w:tabs>
        <w:ind w:left="284" w:hanging="284"/>
      </w:pPr>
      <w:r w:rsidRPr="00CD4BB5">
        <w:t>bo naprave, s katerimi dostopa do osebnih podatkov upravljavca, upoštevaje način njihove uporabe in s tem povezana tveganja (namizni oz</w:t>
      </w:r>
      <w:r w:rsidR="008F1A8B">
        <w:t>iroma</w:t>
      </w:r>
      <w:r w:rsidRPr="00CD4BB5">
        <w:t xml:space="preserve"> prenosni računalnik), zaščitil na način, da v primeru neupravičenega dostopa do te naprave, ni mogoče dostopati do osebnih podatkov (zaščita naprave z gesli, šifriranje celotnega nosilca podatkov</w:t>
      </w:r>
      <w:r w:rsidRPr="00CD4BB5">
        <w:rPr>
          <w:rFonts w:cs="Arial"/>
        </w:rPr>
        <w:t>) in sprejel veljavne organizacijske ukrepe (tehnično in organizacijsko varovanje</w:t>
      </w:r>
      <w:r w:rsidRPr="00CD4BB5">
        <w:t>);</w:t>
      </w:r>
    </w:p>
    <w:p w14:paraId="7C32A67B" w14:textId="77777777" w:rsidR="00B8347F" w:rsidRPr="00CD4BB5" w:rsidRDefault="00B8347F" w:rsidP="00A3069B">
      <w:pPr>
        <w:numPr>
          <w:ilvl w:val="0"/>
          <w:numId w:val="3"/>
        </w:numPr>
        <w:tabs>
          <w:tab w:val="center" w:pos="284"/>
          <w:tab w:val="left" w:pos="567"/>
        </w:tabs>
        <w:ind w:left="284" w:hanging="284"/>
      </w:pPr>
      <w:r w:rsidRPr="00CD4BB5">
        <w:t xml:space="preserve">bo varoval prostore, v katerih se nahaja oprema, s katero se dostopa </w:t>
      </w:r>
      <w:r w:rsidRPr="00CD4BB5">
        <w:rPr>
          <w:rFonts w:cs="Arial"/>
        </w:rPr>
        <w:t>ali drugače</w:t>
      </w:r>
      <w:r w:rsidRPr="00CD4BB5">
        <w:t xml:space="preserve"> obdeluje osebne podatke upravljavca z organizacijskimi, fizičnimi in tehničnimi ukrepi, ki onemogočajo nepooblaščenim osebam dostop do opreme iz prejšnje alineje;</w:t>
      </w:r>
    </w:p>
    <w:p w14:paraId="3E29C6C7" w14:textId="77777777" w:rsidR="00B8347F" w:rsidRPr="00CD4BB5" w:rsidRDefault="00B8347F" w:rsidP="00CD4BB5">
      <w:pPr>
        <w:numPr>
          <w:ilvl w:val="0"/>
          <w:numId w:val="3"/>
        </w:numPr>
        <w:tabs>
          <w:tab w:val="center" w:pos="284"/>
          <w:tab w:val="left" w:pos="567"/>
        </w:tabs>
        <w:ind w:left="284" w:hanging="284"/>
      </w:pPr>
      <w:r w:rsidRPr="009A48F0">
        <w:rPr>
          <w:spacing w:val="-4"/>
        </w:rPr>
        <w:t>bo preprečeval nepooblaščen dostop tudi pri njihovem prenosu s telekomunikacijskimi sredstvi in omrežji</w:t>
      </w:r>
      <w:r w:rsidRPr="00CD4BB5">
        <w:t>;</w:t>
      </w:r>
    </w:p>
    <w:p w14:paraId="63BB9124" w14:textId="77777777" w:rsidR="00B8347F" w:rsidRPr="009A48F0" w:rsidRDefault="00B8347F" w:rsidP="00CD4BB5">
      <w:pPr>
        <w:numPr>
          <w:ilvl w:val="0"/>
          <w:numId w:val="3"/>
        </w:numPr>
        <w:tabs>
          <w:tab w:val="center" w:pos="284"/>
          <w:tab w:val="left" w:pos="567"/>
        </w:tabs>
        <w:ind w:left="284" w:hanging="284"/>
        <w:rPr>
          <w:spacing w:val="-2"/>
        </w:rPr>
      </w:pPr>
      <w:r w:rsidRPr="009A48F0">
        <w:rPr>
          <w:spacing w:val="-2"/>
        </w:rPr>
        <w:lastRenderedPageBreak/>
        <w:t>bo zagotavljal možnost poznejšega ugotavljanja, kdaj so bili ti podatki posredovani drugim naslovnikom ali drugače obdelovani, pri avtomatizirani obdelavi podatkov pa tudi, kdo jih je obdeloval;</w:t>
      </w:r>
    </w:p>
    <w:p w14:paraId="2DBBEB8B" w14:textId="77777777" w:rsidR="00B8347F" w:rsidRPr="00CD4BB5" w:rsidRDefault="00B8347F" w:rsidP="00B8347F">
      <w:pPr>
        <w:numPr>
          <w:ilvl w:val="0"/>
          <w:numId w:val="3"/>
        </w:numPr>
        <w:tabs>
          <w:tab w:val="center" w:pos="284"/>
          <w:tab w:val="left" w:pos="567"/>
        </w:tabs>
        <w:ind w:left="284" w:hanging="284"/>
        <w:rPr>
          <w:rFonts w:cs="Arial"/>
        </w:rPr>
      </w:pPr>
      <w:r w:rsidRPr="00CD4BB5">
        <w:t>bo ažurno odpravljal vse varnostne ranljivosti</w:t>
      </w:r>
      <w:r w:rsidRPr="00CD4BB5">
        <w:rPr>
          <w:rFonts w:cs="Arial"/>
        </w:rPr>
        <w:t>;</w:t>
      </w:r>
    </w:p>
    <w:p w14:paraId="1D4808B1" w14:textId="77777777" w:rsidR="00B8347F" w:rsidRPr="00CD4BB5" w:rsidRDefault="00B8347F" w:rsidP="009128E6">
      <w:pPr>
        <w:numPr>
          <w:ilvl w:val="0"/>
          <w:numId w:val="3"/>
        </w:numPr>
        <w:tabs>
          <w:tab w:val="center" w:pos="284"/>
          <w:tab w:val="left" w:pos="567"/>
        </w:tabs>
        <w:ind w:left="284" w:hanging="284"/>
      </w:pPr>
      <w:r w:rsidRPr="00CD4BB5">
        <w:rPr>
          <w:rFonts w:cs="Arial"/>
        </w:rPr>
        <w:t xml:space="preserve">bo </w:t>
      </w:r>
      <w:r w:rsidRPr="00CD4BB5">
        <w:t>izvajal vse druge potrebne ukrepe in postopke, s katerimi se preprečuje slučajna ali namerna nepooblaščena obdelava varovanih podatkov, njihova sprememba ali uničevanje, za katere kot dober gospodar ocenjuje, da jih mora izvajati</w:t>
      </w:r>
      <w:r w:rsidRPr="00CD4BB5">
        <w:rPr>
          <w:rFonts w:cs="Arial"/>
        </w:rPr>
        <w:t>;</w:t>
      </w:r>
    </w:p>
    <w:p w14:paraId="6F8235EE" w14:textId="77777777" w:rsidR="00B8347F" w:rsidRPr="00CD4BB5" w:rsidRDefault="00B8347F" w:rsidP="00B8347F">
      <w:pPr>
        <w:numPr>
          <w:ilvl w:val="0"/>
          <w:numId w:val="3"/>
        </w:numPr>
        <w:tabs>
          <w:tab w:val="center" w:pos="284"/>
          <w:tab w:val="left" w:pos="567"/>
        </w:tabs>
        <w:ind w:left="284" w:hanging="284"/>
        <w:rPr>
          <w:rFonts w:cs="Arial"/>
        </w:rPr>
      </w:pPr>
      <w:r w:rsidRPr="00CD4BB5">
        <w:rPr>
          <w:rFonts w:cs="Arial"/>
        </w:rPr>
        <w:t>bo upravljavcu pomagal pri izpolnjevanju obveznosti iz členov 32 do 36 Splošne uredbe o varstvu podatkov ob upoštevanju narave obdelave in informacij, ki so dostopne obdelovalcu;</w:t>
      </w:r>
    </w:p>
    <w:p w14:paraId="715BDE2C" w14:textId="784B4F98" w:rsidR="00B8347F" w:rsidRPr="00F61E84" w:rsidRDefault="00B8347F" w:rsidP="00F61E84">
      <w:pPr>
        <w:numPr>
          <w:ilvl w:val="0"/>
          <w:numId w:val="3"/>
        </w:numPr>
        <w:tabs>
          <w:tab w:val="center" w:pos="284"/>
          <w:tab w:val="left" w:pos="567"/>
        </w:tabs>
        <w:ind w:left="284" w:hanging="284"/>
        <w:rPr>
          <w:rFonts w:cs="Arial"/>
        </w:rPr>
      </w:pPr>
      <w:r w:rsidRPr="00CD4BB5">
        <w:rPr>
          <w:rFonts w:cs="Arial"/>
        </w:rPr>
        <w:t>bo upravljavcu dal na voljo vse informacije, potrebne za dokazovanje izpolnjevanja obveznosti iz tega člena ter mu omogočil nadzor nad izvajanjem prejšnjih alinej tega člena</w:t>
      </w:r>
      <w:r w:rsidR="002C704B">
        <w:rPr>
          <w:rFonts w:cs="Arial"/>
        </w:rPr>
        <w:t>;</w:t>
      </w:r>
    </w:p>
    <w:p w14:paraId="6C6741C8" w14:textId="77777777" w:rsidR="00B8347F" w:rsidRPr="00CD4BB5" w:rsidRDefault="00B8347F" w:rsidP="00B8347F">
      <w:pPr>
        <w:numPr>
          <w:ilvl w:val="0"/>
          <w:numId w:val="3"/>
        </w:numPr>
        <w:tabs>
          <w:tab w:val="center" w:pos="284"/>
          <w:tab w:val="left" w:pos="567"/>
        </w:tabs>
        <w:ind w:left="284" w:hanging="284"/>
        <w:rPr>
          <w:rFonts w:cs="Arial"/>
        </w:rPr>
      </w:pPr>
      <w:r w:rsidRPr="00CD4BB5">
        <w:rPr>
          <w:rFonts w:cs="Arial"/>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w:t>
      </w:r>
      <w:r w:rsidR="009128E6" w:rsidRPr="00CD4BB5">
        <w:rPr>
          <w:rFonts w:cs="Arial"/>
        </w:rPr>
        <w:t>,</w:t>
      </w:r>
      <w:r w:rsidRPr="00CD4BB5">
        <w:rPr>
          <w:rFonts w:cs="Arial"/>
        </w:rPr>
        <w:t xml:space="preserve"> podpisali izjave o varovanju osebnih podatkov ter jih na zahtevo ponudil upravljavcu na vpogled;</w:t>
      </w:r>
    </w:p>
    <w:p w14:paraId="505382FA" w14:textId="60D779D6" w:rsidR="00B8347F" w:rsidRDefault="00B8347F" w:rsidP="00B8347F">
      <w:pPr>
        <w:numPr>
          <w:ilvl w:val="0"/>
          <w:numId w:val="3"/>
        </w:numPr>
        <w:tabs>
          <w:tab w:val="center" w:pos="284"/>
          <w:tab w:val="left" w:pos="567"/>
        </w:tabs>
        <w:ind w:left="284" w:hanging="284"/>
        <w:rPr>
          <w:rFonts w:cs="Arial"/>
        </w:rPr>
      </w:pPr>
      <w:r w:rsidRPr="00CD4BB5">
        <w:rPr>
          <w:rFonts w:cs="Arial"/>
        </w:rPr>
        <w:t>bo nemudoma obvestil upravljavca o morebitni zahtevi za vpogled, popravek ali izbris posameznika, na katerega se podatki nanašajo, ter počakal na njegova pisna navodila</w:t>
      </w:r>
      <w:r w:rsidR="002C704B">
        <w:rPr>
          <w:rFonts w:cs="Arial"/>
        </w:rPr>
        <w:t>;</w:t>
      </w:r>
      <w:bookmarkStart w:id="1" w:name="_Hlk533750737"/>
      <w:bookmarkStart w:id="2" w:name="_Hlk533750710"/>
      <w:bookmarkStart w:id="3" w:name="_Hlk34746443"/>
      <w:bookmarkEnd w:id="1"/>
      <w:bookmarkEnd w:id="2"/>
      <w:bookmarkEnd w:id="3"/>
    </w:p>
    <w:p w14:paraId="2ED48B43" w14:textId="24F795E8" w:rsidR="00EA37B1" w:rsidRPr="00EA37B1" w:rsidRDefault="00327D13" w:rsidP="00CF51E1">
      <w:pPr>
        <w:pStyle w:val="Odstavekseznama"/>
        <w:numPr>
          <w:ilvl w:val="0"/>
          <w:numId w:val="33"/>
        </w:numPr>
        <w:ind w:left="284" w:hanging="284"/>
        <w:rPr>
          <w:rFonts w:ascii="Arial" w:hAnsi="Arial" w:cs="Arial"/>
          <w:sz w:val="20"/>
          <w:szCs w:val="20"/>
        </w:rPr>
      </w:pPr>
      <w:r>
        <w:rPr>
          <w:rFonts w:ascii="Arial" w:hAnsi="Arial" w:cs="Arial"/>
          <w:sz w:val="20"/>
          <w:szCs w:val="20"/>
        </w:rPr>
        <w:t xml:space="preserve">bo </w:t>
      </w:r>
      <w:r w:rsidR="00EA37B1" w:rsidRPr="00EA37B1">
        <w:rPr>
          <w:rFonts w:ascii="Arial" w:hAnsi="Arial" w:cs="Arial"/>
          <w:sz w:val="20"/>
          <w:szCs w:val="20"/>
        </w:rPr>
        <w:t>za vsak vpogled dobil zahtevo ali odobritev s strani upravljavca uporabnika podatkov v primeru izvajanja podpore uporabnikom. Za vse ostale obdelave mora obdelovalec dobiti zahtevo ali odobritev s strani upravljavca. Vse obdelave, ki so bile izvedene na zbirki, mora obdelovalec ustrezno dokumentirati z navedbo vrste ter vzroka obdelave in zapisnik opravljenih del predati pooblaščeni osebi upravljavca</w:t>
      </w:r>
      <w:r w:rsidR="00676FEA">
        <w:rPr>
          <w:rFonts w:ascii="Arial" w:hAnsi="Arial" w:cs="Arial"/>
          <w:sz w:val="20"/>
          <w:szCs w:val="20"/>
        </w:rPr>
        <w:t>.</w:t>
      </w:r>
    </w:p>
    <w:p w14:paraId="2AEF4609" w14:textId="77777777" w:rsidR="00B8347F" w:rsidRPr="009A48F0" w:rsidRDefault="00B8347F" w:rsidP="00CD4BB5">
      <w:pPr>
        <w:tabs>
          <w:tab w:val="center" w:pos="284"/>
        </w:tabs>
        <w:rPr>
          <w:sz w:val="16"/>
          <w:szCs w:val="16"/>
        </w:rPr>
      </w:pPr>
    </w:p>
    <w:p w14:paraId="385E7FB1" w14:textId="77777777" w:rsidR="00B8347F" w:rsidRDefault="00B8347F" w:rsidP="009128E6">
      <w:pPr>
        <w:tabs>
          <w:tab w:val="center" w:pos="284"/>
        </w:tabs>
      </w:pPr>
      <w:r w:rsidRPr="00CD4BB5">
        <w:t xml:space="preserve">Obveznosti </w:t>
      </w:r>
      <w:r w:rsidRPr="00CD4BB5">
        <w:rPr>
          <w:rFonts w:cs="Arial"/>
        </w:rPr>
        <w:t>obdelovalca</w:t>
      </w:r>
      <w:r w:rsidRPr="00CD4BB5">
        <w:t>, za katere to izhaja iz njihovega smisla, se nanašajo tudi na čas po izvajanju tega dogovora.</w:t>
      </w:r>
    </w:p>
    <w:p w14:paraId="1C557A87" w14:textId="77777777" w:rsidR="00202B6D" w:rsidRDefault="00202B6D" w:rsidP="009128E6">
      <w:pPr>
        <w:tabs>
          <w:tab w:val="center" w:pos="284"/>
        </w:tabs>
      </w:pPr>
    </w:p>
    <w:p w14:paraId="164A3CA0" w14:textId="4ABE7FCD" w:rsidR="00745594" w:rsidRDefault="00745594" w:rsidP="00745594">
      <w:pPr>
        <w:tabs>
          <w:tab w:val="center" w:pos="284"/>
        </w:tabs>
      </w:pPr>
      <w:r>
        <w:t xml:space="preserve">Stranki se dogovorita, da je obdelovalec v primeru kršitve določb tega člena, dolžan upravljavcu plačati pogodbeno kazen v višini 2.000,00 EUR, in sicer za vsako posamezno kršitev obdelovalčevih obveznosti, ki izhajajo iz tega člena, v roku 7 dni od dneva, ko obdelovalec prejme obrazložen zahtevek upravljavca za plačilo. Upravljavec ima poleg pogodbene kazni pravico zahtevati tudi škodo, ki ta znesek presega. </w:t>
      </w:r>
    </w:p>
    <w:p w14:paraId="0939BCF5" w14:textId="77777777" w:rsidR="00881C10" w:rsidRDefault="00881C10" w:rsidP="00745594">
      <w:pPr>
        <w:tabs>
          <w:tab w:val="center" w:pos="284"/>
        </w:tabs>
      </w:pPr>
    </w:p>
    <w:p w14:paraId="390486B7" w14:textId="50FAD75E" w:rsidR="00233EBF" w:rsidRPr="00CD4BB5" w:rsidRDefault="00745594" w:rsidP="00745594">
      <w:pPr>
        <w:tabs>
          <w:tab w:val="center" w:pos="284"/>
        </w:tabs>
      </w:pPr>
      <w:r>
        <w:t xml:space="preserve">Obdelovalec se zavezuje, da bo osebne podatke varoval v skladu s predpisi s področja varstva osebnih podatkov, določbami tega dogovora in določbami internih aktov upravljavca – Pravilnikom o varstvu osebnih podatkov </w:t>
      </w:r>
      <w:r w:rsidR="005C2127">
        <w:t xml:space="preserve">s spremembami in dopolnitvami </w:t>
      </w:r>
      <w:r>
        <w:t xml:space="preserve">Ministrstva za izobraževanje, znanost in šport št. 0070-32/2019/17 ter </w:t>
      </w:r>
      <w:r w:rsidRPr="00D604EE">
        <w:t>Navodilom za izvajanje varnostne politike informacijsko komunikacijskega sistema ministrstva št. 382-21/2012-2 s spremembami</w:t>
      </w:r>
      <w:r>
        <w:t xml:space="preserve"> ter ukrepi, ki so za zagotavljanje varnosti osebnih podatkov določeni v tehnični specifikaciji. Šteje se, da je obdelovalec s podpisom dogovora seznanjen z vsebino notranjih predpisov upravljavca.</w:t>
      </w:r>
    </w:p>
    <w:p w14:paraId="7DB0E3FB" w14:textId="1A57A775" w:rsidR="00B8347F" w:rsidRDefault="00B8347F" w:rsidP="009128E6">
      <w:pPr>
        <w:tabs>
          <w:tab w:val="center" w:pos="284"/>
        </w:tabs>
      </w:pPr>
    </w:p>
    <w:p w14:paraId="2FBFE63B" w14:textId="77777777" w:rsidR="00E21D4C" w:rsidRPr="00CD4BB5" w:rsidRDefault="00E21D4C" w:rsidP="009128E6">
      <w:pPr>
        <w:tabs>
          <w:tab w:val="center" w:pos="284"/>
        </w:tabs>
      </w:pPr>
    </w:p>
    <w:p w14:paraId="06271BA8" w14:textId="77777777" w:rsidR="00B8347F" w:rsidRPr="00CD4BB5" w:rsidRDefault="00B8347F" w:rsidP="00B8347F">
      <w:pPr>
        <w:numPr>
          <w:ilvl w:val="0"/>
          <w:numId w:val="2"/>
        </w:numPr>
        <w:jc w:val="center"/>
        <w:rPr>
          <w:rFonts w:cs="Arial"/>
        </w:rPr>
      </w:pPr>
    </w:p>
    <w:p w14:paraId="255CBF18" w14:textId="77777777" w:rsidR="00B8347F" w:rsidRPr="00CD4BB5" w:rsidRDefault="00B8347F" w:rsidP="00B8347F">
      <w:pPr>
        <w:tabs>
          <w:tab w:val="center" w:pos="284"/>
        </w:tabs>
        <w:jc w:val="center"/>
        <w:rPr>
          <w:rFonts w:cs="Arial"/>
        </w:rPr>
      </w:pPr>
      <w:r w:rsidRPr="00CD4BB5">
        <w:rPr>
          <w:rFonts w:cs="Arial"/>
        </w:rPr>
        <w:t>(upoštevanje navodil upravljavca)</w:t>
      </w:r>
    </w:p>
    <w:p w14:paraId="721BC4FF" w14:textId="77777777" w:rsidR="00B8347F" w:rsidRPr="00CD4BB5" w:rsidRDefault="00B8347F" w:rsidP="00B8347F">
      <w:pPr>
        <w:tabs>
          <w:tab w:val="center" w:pos="284"/>
        </w:tabs>
        <w:rPr>
          <w:rFonts w:cs="Arial"/>
        </w:rPr>
      </w:pPr>
    </w:p>
    <w:p w14:paraId="2E615D34" w14:textId="77777777" w:rsidR="00B8347F" w:rsidRPr="00CD4BB5" w:rsidRDefault="00B8347F" w:rsidP="00CD4BB5">
      <w:pPr>
        <w:tabs>
          <w:tab w:val="center" w:pos="284"/>
        </w:tabs>
        <w:rPr>
          <w:rFonts w:cs="Arial"/>
        </w:rPr>
      </w:pPr>
      <w:r w:rsidRPr="00CD4BB5">
        <w:rPr>
          <w:rFonts w:cs="Arial"/>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w:t>
      </w:r>
    </w:p>
    <w:p w14:paraId="68416363" w14:textId="77777777" w:rsidR="00CE4EB1" w:rsidRPr="009A48F0" w:rsidRDefault="00CE4EB1" w:rsidP="00CD4BB5">
      <w:pPr>
        <w:tabs>
          <w:tab w:val="center" w:pos="284"/>
        </w:tabs>
        <w:rPr>
          <w:rFonts w:cs="Arial"/>
          <w:sz w:val="16"/>
          <w:szCs w:val="16"/>
        </w:rPr>
      </w:pPr>
    </w:p>
    <w:p w14:paraId="2F8EC274" w14:textId="77777777" w:rsidR="00B8347F" w:rsidRPr="00CD4BB5" w:rsidRDefault="009128E6" w:rsidP="00CD4BB5">
      <w:pPr>
        <w:tabs>
          <w:tab w:val="center" w:pos="284"/>
        </w:tabs>
        <w:rPr>
          <w:rFonts w:cs="Arial"/>
        </w:rPr>
      </w:pPr>
      <w:r w:rsidRPr="00CD4BB5">
        <w:rPr>
          <w:rFonts w:cs="Arial"/>
        </w:rPr>
        <w:t>Če</w:t>
      </w:r>
      <w:r w:rsidR="00B8347F" w:rsidRPr="00CD4BB5">
        <w:rPr>
          <w:rFonts w:cs="Arial"/>
        </w:rPr>
        <w:t xml:space="preserve"> obdelovalec meni, da navodila upravljavca kršijo Splošno uredbo o varstvu podatkov ali določbe prava Unije ali držav članic o varstvu</w:t>
      </w:r>
      <w:r w:rsidR="00B8347F" w:rsidRPr="00CD4BB5">
        <w:t xml:space="preserve"> osebnih podatkov</w:t>
      </w:r>
      <w:r w:rsidR="00B8347F" w:rsidRPr="00CD4BB5">
        <w:rPr>
          <w:rFonts w:cs="Arial"/>
        </w:rPr>
        <w:t>, bo o tem obvestil upravljavca.</w:t>
      </w:r>
    </w:p>
    <w:p w14:paraId="12C6AECA" w14:textId="77777777" w:rsidR="00B8347F" w:rsidRPr="009A48F0" w:rsidRDefault="00B8347F" w:rsidP="00B8347F">
      <w:pPr>
        <w:tabs>
          <w:tab w:val="center" w:pos="284"/>
        </w:tabs>
        <w:ind w:left="360"/>
        <w:rPr>
          <w:rFonts w:cs="Arial"/>
          <w:sz w:val="16"/>
          <w:szCs w:val="16"/>
        </w:rPr>
      </w:pPr>
    </w:p>
    <w:p w14:paraId="6B2C3C45" w14:textId="77777777" w:rsidR="00B8347F" w:rsidRPr="00CD4BB5" w:rsidRDefault="00B8347F" w:rsidP="00CD4BB5">
      <w:pPr>
        <w:tabs>
          <w:tab w:val="center" w:pos="284"/>
        </w:tabs>
        <w:rPr>
          <w:rFonts w:cs="Arial"/>
        </w:rPr>
      </w:pPr>
      <w:r w:rsidRPr="00CD4BB5">
        <w:rPr>
          <w:rFonts w:cs="Arial"/>
        </w:rPr>
        <w:t xml:space="preserve">Obdelovalec bo v skladu z določbo drugega odstavka člena 30 Splošne uredbe o varstvu podatkov vodil evidenco dejavnosti obdelave, ki jih izvajata v </w:t>
      </w:r>
      <w:r w:rsidR="009128E6" w:rsidRPr="00CD4BB5">
        <w:rPr>
          <w:rFonts w:cs="Arial"/>
        </w:rPr>
        <w:t>skladu s tem dogovorom</w:t>
      </w:r>
      <w:r w:rsidRPr="00CD4BB5">
        <w:rPr>
          <w:rFonts w:cs="Arial"/>
        </w:rPr>
        <w:t>.</w:t>
      </w:r>
    </w:p>
    <w:p w14:paraId="1B110872" w14:textId="55140993" w:rsidR="00B8347F" w:rsidRDefault="00B8347F" w:rsidP="00B8347F">
      <w:pPr>
        <w:tabs>
          <w:tab w:val="center" w:pos="284"/>
        </w:tabs>
        <w:rPr>
          <w:rFonts w:cs="Arial"/>
        </w:rPr>
      </w:pPr>
    </w:p>
    <w:p w14:paraId="7CC01E4C" w14:textId="77777777" w:rsidR="00320ECF" w:rsidRPr="00CD4BB5" w:rsidRDefault="00320ECF" w:rsidP="00B8347F">
      <w:pPr>
        <w:tabs>
          <w:tab w:val="center" w:pos="284"/>
        </w:tabs>
        <w:rPr>
          <w:rFonts w:cs="Arial"/>
        </w:rPr>
      </w:pPr>
    </w:p>
    <w:p w14:paraId="777DCE1C" w14:textId="77777777" w:rsidR="00B8347F" w:rsidRPr="00CD4BB5" w:rsidRDefault="00B8347F" w:rsidP="00B8347F">
      <w:pPr>
        <w:numPr>
          <w:ilvl w:val="0"/>
          <w:numId w:val="2"/>
        </w:numPr>
        <w:jc w:val="center"/>
        <w:rPr>
          <w:rFonts w:cs="Arial"/>
        </w:rPr>
      </w:pPr>
    </w:p>
    <w:p w14:paraId="3058FA10" w14:textId="77777777" w:rsidR="00B8347F" w:rsidRPr="00CD4BB5" w:rsidRDefault="00B8347F" w:rsidP="00B8347F">
      <w:pPr>
        <w:tabs>
          <w:tab w:val="center" w:pos="284"/>
        </w:tabs>
        <w:jc w:val="center"/>
        <w:rPr>
          <w:rFonts w:cs="Arial"/>
        </w:rPr>
      </w:pPr>
      <w:r w:rsidRPr="00CD4BB5">
        <w:rPr>
          <w:rFonts w:cs="Arial"/>
        </w:rPr>
        <w:t>(zaupnost)</w:t>
      </w:r>
    </w:p>
    <w:p w14:paraId="607E153F" w14:textId="77777777" w:rsidR="00B8347F" w:rsidRPr="00CD4BB5" w:rsidRDefault="00B8347F" w:rsidP="00B8347F">
      <w:pPr>
        <w:tabs>
          <w:tab w:val="center" w:pos="284"/>
        </w:tabs>
        <w:rPr>
          <w:rFonts w:cs="Arial"/>
        </w:rPr>
      </w:pPr>
    </w:p>
    <w:p w14:paraId="6001FF21" w14:textId="77777777" w:rsidR="00B8347F" w:rsidRPr="00CD4BB5" w:rsidRDefault="00B8347F" w:rsidP="00CD4BB5">
      <w:pPr>
        <w:tabs>
          <w:tab w:val="center" w:pos="284"/>
        </w:tabs>
        <w:rPr>
          <w:rFonts w:cs="Arial"/>
        </w:rPr>
      </w:pPr>
      <w:r w:rsidRPr="00CD4BB5">
        <w:rPr>
          <w:rFonts w:cs="Arial"/>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w:t>
      </w:r>
      <w:r w:rsidRPr="00CD4BB5">
        <w:rPr>
          <w:rFonts w:cs="Arial"/>
        </w:rPr>
        <w:lastRenderedPageBreak/>
        <w:t>oseb, katerim je omogočen dostop do osebnih podatkov, bo redno pregledovan. Na podlagi rednih pregledov bo dostop do osebnih podatkov ukinjen, če ni več potreben,</w:t>
      </w:r>
      <w:r w:rsidRPr="00CD4BB5">
        <w:t xml:space="preserve"> s </w:t>
      </w:r>
      <w:r w:rsidRPr="00CD4BB5">
        <w:rPr>
          <w:rFonts w:cs="Arial"/>
        </w:rPr>
        <w:t>čimer osebni podatki zadevnim osebam ne bodo več dostopni.</w:t>
      </w:r>
    </w:p>
    <w:p w14:paraId="47A58EBF" w14:textId="77777777" w:rsidR="00B8347F" w:rsidRPr="009A48F0" w:rsidRDefault="00B8347F" w:rsidP="00CD4BB5">
      <w:pPr>
        <w:tabs>
          <w:tab w:val="center" w:pos="284"/>
        </w:tabs>
        <w:rPr>
          <w:rFonts w:cs="Arial"/>
          <w:sz w:val="16"/>
          <w:szCs w:val="16"/>
        </w:rPr>
      </w:pPr>
    </w:p>
    <w:p w14:paraId="35621598" w14:textId="77777777" w:rsidR="00B8347F" w:rsidRPr="00CD4BB5" w:rsidRDefault="00B8347F" w:rsidP="00CD4BB5">
      <w:pPr>
        <w:tabs>
          <w:tab w:val="center" w:pos="284"/>
        </w:tabs>
        <w:rPr>
          <w:rFonts w:cs="Arial"/>
        </w:rPr>
      </w:pPr>
      <w:r w:rsidRPr="00CD4BB5">
        <w:rPr>
          <w:rFonts w:cs="Arial"/>
        </w:rPr>
        <w:t>Na zahtevo upravljavca bo obdelovalec izkazal, da so zadevne osebe pod nadzorom obdelovalca zavezane k zgoraj navedenim zahtevam glede zaupnosti in imajo dostop do podatkov samo ob obstoju potrebe po dostopu do osebnih podatkov.</w:t>
      </w:r>
    </w:p>
    <w:p w14:paraId="0EE34AC1" w14:textId="7A705ACB" w:rsidR="00B8347F" w:rsidRDefault="00B8347F" w:rsidP="00B8347F">
      <w:pPr>
        <w:tabs>
          <w:tab w:val="center" w:pos="284"/>
        </w:tabs>
        <w:rPr>
          <w:rFonts w:cs="Arial"/>
        </w:rPr>
      </w:pPr>
    </w:p>
    <w:p w14:paraId="43580D17" w14:textId="77777777" w:rsidR="000E07E1" w:rsidRPr="00CD4BB5" w:rsidRDefault="000E07E1" w:rsidP="00B8347F">
      <w:pPr>
        <w:tabs>
          <w:tab w:val="center" w:pos="284"/>
        </w:tabs>
        <w:rPr>
          <w:rFonts w:cs="Arial"/>
        </w:rPr>
      </w:pPr>
    </w:p>
    <w:p w14:paraId="40B77C1F" w14:textId="77777777" w:rsidR="00B8347F" w:rsidRPr="00CD4BB5" w:rsidRDefault="00B8347F" w:rsidP="00B8347F">
      <w:pPr>
        <w:numPr>
          <w:ilvl w:val="0"/>
          <w:numId w:val="2"/>
        </w:numPr>
        <w:jc w:val="center"/>
        <w:rPr>
          <w:rFonts w:cs="Arial"/>
        </w:rPr>
      </w:pPr>
    </w:p>
    <w:p w14:paraId="5A2178F8" w14:textId="77777777" w:rsidR="00B8347F" w:rsidRPr="00CD4BB5" w:rsidRDefault="00B8347F" w:rsidP="00B8347F">
      <w:pPr>
        <w:tabs>
          <w:tab w:val="center" w:pos="284"/>
        </w:tabs>
        <w:jc w:val="center"/>
        <w:rPr>
          <w:rFonts w:cs="Arial"/>
        </w:rPr>
      </w:pPr>
      <w:r w:rsidRPr="00CD4BB5">
        <w:rPr>
          <w:rFonts w:cs="Arial"/>
        </w:rPr>
        <w:t>(varnost obdelave)</w:t>
      </w:r>
    </w:p>
    <w:p w14:paraId="512A956A" w14:textId="77777777" w:rsidR="00B8347F" w:rsidRPr="00CD4BB5" w:rsidRDefault="00B8347F" w:rsidP="00B8347F">
      <w:pPr>
        <w:tabs>
          <w:tab w:val="center" w:pos="284"/>
        </w:tabs>
        <w:rPr>
          <w:rFonts w:cs="Arial"/>
        </w:rPr>
      </w:pPr>
    </w:p>
    <w:p w14:paraId="69B2DCBF" w14:textId="77777777" w:rsidR="00B8347F" w:rsidRPr="00CD4BB5" w:rsidRDefault="00B8347F" w:rsidP="00CD4BB5">
      <w:pPr>
        <w:tabs>
          <w:tab w:val="center" w:pos="284"/>
        </w:tabs>
        <w:rPr>
          <w:rFonts w:cs="Arial"/>
        </w:rPr>
      </w:pPr>
      <w:r w:rsidRPr="00CD4BB5">
        <w:rPr>
          <w:rFonts w:cs="Arial"/>
        </w:rPr>
        <w:t>Upravljavec in obdelovalec z izvajanjem ustreznih tehničnih in organizacijskih ukrepov zagotovita ustrezno raven varnosti glede na tveganje.</w:t>
      </w:r>
    </w:p>
    <w:p w14:paraId="0DCB720B" w14:textId="77777777" w:rsidR="00B8347F" w:rsidRPr="009A48F0" w:rsidRDefault="00B8347F" w:rsidP="00CD4BB5">
      <w:pPr>
        <w:tabs>
          <w:tab w:val="center" w:pos="284"/>
        </w:tabs>
        <w:rPr>
          <w:rFonts w:cs="Arial"/>
          <w:sz w:val="16"/>
          <w:szCs w:val="16"/>
        </w:rPr>
      </w:pPr>
    </w:p>
    <w:p w14:paraId="50E2BDA0" w14:textId="77777777" w:rsidR="00B8347F" w:rsidRPr="00CD4BB5" w:rsidRDefault="00B8347F" w:rsidP="00CD4BB5">
      <w:pPr>
        <w:tabs>
          <w:tab w:val="center" w:pos="284"/>
        </w:tabs>
        <w:rPr>
          <w:rFonts w:cs="Arial"/>
        </w:rPr>
      </w:pPr>
      <w:r w:rsidRPr="00CD4BB5">
        <w:rPr>
          <w:rFonts w:cs="Arial"/>
        </w:rPr>
        <w:t xml:space="preserve">Obdelovalec bo </w:t>
      </w:r>
      <w:r w:rsidR="00A164E4" w:rsidRPr="00CD4BB5">
        <w:rPr>
          <w:rFonts w:cs="Arial"/>
        </w:rPr>
        <w:t xml:space="preserve">v skladu s praksami, ki jih uveljavlja za ostalo enakovrstno obdelavo podatkov skrbel za izvajanje </w:t>
      </w:r>
      <w:r w:rsidRPr="00CD4BB5">
        <w:rPr>
          <w:rFonts w:cs="Arial"/>
        </w:rPr>
        <w:t>ukrep</w:t>
      </w:r>
      <w:r w:rsidR="00A164E4" w:rsidRPr="00CD4BB5">
        <w:rPr>
          <w:rFonts w:cs="Arial"/>
        </w:rPr>
        <w:t xml:space="preserve">ov za </w:t>
      </w:r>
      <w:r w:rsidRPr="00CD4BB5">
        <w:rPr>
          <w:rFonts w:cs="Arial"/>
        </w:rPr>
        <w:t>ublažitev</w:t>
      </w:r>
      <w:r w:rsidR="00A164E4" w:rsidRPr="00CD4BB5">
        <w:rPr>
          <w:rFonts w:cs="Arial"/>
        </w:rPr>
        <w:t xml:space="preserve"> tveganj za pravice in svoboščine posameznikov, ki izhajajo iz obdelave osebnih podatkov</w:t>
      </w:r>
      <w:r w:rsidRPr="00CD4BB5">
        <w:rPr>
          <w:rFonts w:cs="Arial"/>
        </w:rPr>
        <w:t xml:space="preserve">. </w:t>
      </w:r>
    </w:p>
    <w:p w14:paraId="259194B8" w14:textId="77777777" w:rsidR="00B8347F" w:rsidRPr="009A48F0" w:rsidRDefault="00B8347F" w:rsidP="00CD4BB5">
      <w:pPr>
        <w:tabs>
          <w:tab w:val="center" w:pos="284"/>
        </w:tabs>
        <w:rPr>
          <w:rFonts w:cs="Arial"/>
          <w:sz w:val="16"/>
          <w:szCs w:val="16"/>
        </w:rPr>
      </w:pPr>
    </w:p>
    <w:p w14:paraId="5D031868" w14:textId="77777777" w:rsidR="00A164E4" w:rsidRPr="00CD4BB5" w:rsidRDefault="00B8347F" w:rsidP="00A164E4">
      <w:pPr>
        <w:tabs>
          <w:tab w:val="center" w:pos="284"/>
        </w:tabs>
        <w:rPr>
          <w:rFonts w:cs="Arial"/>
        </w:rPr>
      </w:pPr>
      <w:r w:rsidRPr="00CD4BB5">
        <w:rPr>
          <w:rFonts w:cs="Arial"/>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r w:rsidR="00A164E4" w:rsidRPr="00CD4BB5">
        <w:rPr>
          <w:rFonts w:cs="Arial"/>
        </w:rPr>
        <w:t>.</w:t>
      </w:r>
    </w:p>
    <w:p w14:paraId="5ACC2525" w14:textId="77777777" w:rsidR="00A164E4" w:rsidRPr="009A48F0" w:rsidRDefault="00A164E4" w:rsidP="00A164E4">
      <w:pPr>
        <w:rPr>
          <w:sz w:val="16"/>
          <w:szCs w:val="16"/>
        </w:rPr>
      </w:pPr>
    </w:p>
    <w:p w14:paraId="64B9F4B3" w14:textId="77777777" w:rsidR="00B8347F" w:rsidRPr="00CD4BB5" w:rsidRDefault="00B8347F" w:rsidP="00CD4BB5">
      <w:pPr>
        <w:tabs>
          <w:tab w:val="center" w:pos="284"/>
        </w:tabs>
        <w:rPr>
          <w:rFonts w:cs="Arial"/>
        </w:rPr>
      </w:pPr>
      <w:r w:rsidRPr="00CD4BB5">
        <w:rPr>
          <w:rFonts w:cs="Arial"/>
        </w:rPr>
        <w:t xml:space="preserve">Kolikor bi </w:t>
      </w:r>
      <w:r w:rsidR="00A164E4" w:rsidRPr="00CD4BB5">
        <w:rPr>
          <w:rFonts w:cs="Arial"/>
        </w:rPr>
        <w:t xml:space="preserve">se naknadno izkazalo, da bi </w:t>
      </w:r>
      <w:r w:rsidRPr="00CD4BB5">
        <w:rPr>
          <w:rFonts w:cs="Arial"/>
        </w:rPr>
        <w:t xml:space="preserve">ublažitev </w:t>
      </w:r>
      <w:r w:rsidR="00A164E4" w:rsidRPr="00CD4BB5">
        <w:rPr>
          <w:rFonts w:cs="Arial"/>
        </w:rPr>
        <w:t xml:space="preserve">morebiti </w:t>
      </w:r>
      <w:r w:rsidRPr="00CD4BB5">
        <w:rPr>
          <w:rFonts w:cs="Arial"/>
        </w:rPr>
        <w:t>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CED6552" w14:textId="77777777" w:rsidR="00B8347F" w:rsidRPr="00CD4BB5" w:rsidRDefault="00B8347F" w:rsidP="00B8347F">
      <w:pPr>
        <w:tabs>
          <w:tab w:val="center" w:pos="284"/>
        </w:tabs>
        <w:rPr>
          <w:rFonts w:cs="Arial"/>
        </w:rPr>
      </w:pPr>
    </w:p>
    <w:p w14:paraId="4A54E304" w14:textId="77777777" w:rsidR="00B8347F" w:rsidRPr="00CD4BB5" w:rsidRDefault="00B8347F" w:rsidP="00B8347F">
      <w:pPr>
        <w:numPr>
          <w:ilvl w:val="0"/>
          <w:numId w:val="2"/>
        </w:numPr>
        <w:jc w:val="center"/>
        <w:rPr>
          <w:rFonts w:cs="Arial"/>
        </w:rPr>
      </w:pPr>
    </w:p>
    <w:p w14:paraId="3595DD55" w14:textId="77777777" w:rsidR="00B8347F" w:rsidRPr="00CD4BB5" w:rsidRDefault="00B8347F" w:rsidP="00B8347F">
      <w:pPr>
        <w:jc w:val="center"/>
        <w:rPr>
          <w:rFonts w:cs="Arial"/>
        </w:rPr>
      </w:pPr>
      <w:r w:rsidRPr="00CD4BB5">
        <w:rPr>
          <w:rFonts w:cs="Arial"/>
        </w:rPr>
        <w:t>(</w:t>
      </w:r>
      <w:r w:rsidR="003E45A1">
        <w:rPr>
          <w:rFonts w:cs="Arial"/>
        </w:rPr>
        <w:t>uporaba storitev pod-obdelovalcev</w:t>
      </w:r>
      <w:r w:rsidRPr="00CD4BB5">
        <w:rPr>
          <w:rFonts w:cs="Arial"/>
        </w:rPr>
        <w:t>)</w:t>
      </w:r>
    </w:p>
    <w:p w14:paraId="5158C74A" w14:textId="77777777" w:rsidR="00B8347F" w:rsidRPr="00CD4BB5" w:rsidRDefault="00B8347F" w:rsidP="00B8347F">
      <w:pPr>
        <w:rPr>
          <w:rFonts w:cs="Arial"/>
        </w:rPr>
      </w:pPr>
    </w:p>
    <w:p w14:paraId="55E251AD" w14:textId="77777777" w:rsidR="00E16BA7" w:rsidRDefault="00E16BA7" w:rsidP="001546D6">
      <w:pPr>
        <w:rPr>
          <w:rFonts w:cs="Arial"/>
        </w:rPr>
      </w:pPr>
    </w:p>
    <w:p w14:paraId="666433FC" w14:textId="7DD9C632" w:rsidR="003E45A1" w:rsidRPr="003E45A1" w:rsidRDefault="003E45A1" w:rsidP="003E45A1">
      <w:pPr>
        <w:rPr>
          <w:rFonts w:cs="Arial"/>
        </w:rPr>
      </w:pPr>
      <w:r w:rsidRPr="003E45A1">
        <w:rPr>
          <w:rFonts w:cs="Arial"/>
        </w:rPr>
        <w:t xml:space="preserve">Obdelovalec bo pri uporabi storitev drugih obdelovalcev (pod-obdelovalcev) spoštoval zahteve, ki jih določata </w:t>
      </w:r>
      <w:r w:rsidR="004C6549">
        <w:rPr>
          <w:rFonts w:cs="Arial"/>
        </w:rPr>
        <w:t>drugi</w:t>
      </w:r>
      <w:r w:rsidRPr="003E45A1">
        <w:rPr>
          <w:rFonts w:cs="Arial"/>
        </w:rPr>
        <w:t xml:space="preserve"> in </w:t>
      </w:r>
      <w:r w:rsidR="004C6549">
        <w:rPr>
          <w:rFonts w:cs="Arial"/>
        </w:rPr>
        <w:t>četrti</w:t>
      </w:r>
      <w:r w:rsidRPr="003E45A1">
        <w:rPr>
          <w:rFonts w:cs="Arial"/>
        </w:rPr>
        <w:t xml:space="preserve"> odstavek člena 28 Splošne uredbe o varstvu podatkov.</w:t>
      </w:r>
    </w:p>
    <w:p w14:paraId="2D2B3818" w14:textId="77777777" w:rsidR="003E45A1" w:rsidRPr="003E45A1" w:rsidRDefault="003E45A1" w:rsidP="003E45A1">
      <w:pPr>
        <w:rPr>
          <w:rFonts w:cs="Arial"/>
        </w:rPr>
      </w:pPr>
    </w:p>
    <w:p w14:paraId="6E13B99F" w14:textId="77777777" w:rsidR="003E45A1" w:rsidRPr="003E45A1" w:rsidRDefault="003E45A1" w:rsidP="003E45A1">
      <w:pPr>
        <w:rPr>
          <w:rFonts w:cs="Arial"/>
        </w:rPr>
      </w:pPr>
      <w:r w:rsidRPr="003E45A1">
        <w:rPr>
          <w:rFonts w:cs="Arial"/>
        </w:rPr>
        <w:t>Obdelovalec ne bo uporabljal storitev drugih obdelovalcev (pod-obdelovalcev) za izpolnjevanje tega dogovora brez predhodnega posebnega pisnega dovoljenja upravljavca.</w:t>
      </w:r>
    </w:p>
    <w:p w14:paraId="05C4FEDA" w14:textId="77777777" w:rsidR="003E45A1" w:rsidRPr="003E45A1" w:rsidRDefault="003E45A1" w:rsidP="003E45A1">
      <w:pPr>
        <w:rPr>
          <w:rFonts w:cs="Arial"/>
        </w:rPr>
      </w:pPr>
    </w:p>
    <w:p w14:paraId="7171AEDC" w14:textId="26955D62" w:rsidR="003E45A1" w:rsidRPr="003E45A1" w:rsidRDefault="003E45A1" w:rsidP="003E45A1">
      <w:pPr>
        <w:rPr>
          <w:rFonts w:cs="Arial"/>
        </w:rPr>
      </w:pPr>
      <w:r w:rsidRPr="003E45A1">
        <w:rPr>
          <w:rFonts w:cs="Arial"/>
        </w:rPr>
        <w:t xml:space="preserve">Obdelovalec bo uporabil storitve pod-obdelovalcev izključno na podlagi predhodnega dovoljenja upravljavca. </w:t>
      </w:r>
      <w:r w:rsidR="00D60871">
        <w:rPr>
          <w:rFonts w:cs="Arial"/>
        </w:rPr>
        <w:t xml:space="preserve"> Obdelovalec</w:t>
      </w:r>
      <w:r w:rsidRPr="003E45A1">
        <w:rPr>
          <w:rFonts w:cs="Arial"/>
        </w:rPr>
        <w:t xml:space="preserve"> bo zahtevo za odobritev uporabe storitev pod-obdelovalca posredoval vsaj </w:t>
      </w:r>
      <w:r w:rsidR="003C5BE0">
        <w:rPr>
          <w:rFonts w:cs="Arial"/>
        </w:rPr>
        <w:t>5 delovnih dni</w:t>
      </w:r>
      <w:r w:rsidRPr="003E45A1">
        <w:rPr>
          <w:rFonts w:cs="Arial"/>
        </w:rPr>
        <w:t xml:space="preserve"> pred uporabo storitev zadevnega pod-obdelovalca/-cev. Pri tem mora navesti, kateri del pogodbenih obveznosti namerava prepustiti pod-obdelovalcu in katere osebne podatke bo le-ta obdeloval. Seznam že odobrenih pod-obdelovalcev s strani upravljavca </w:t>
      </w:r>
      <w:r w:rsidR="005C2127">
        <w:rPr>
          <w:rFonts w:cs="Arial"/>
        </w:rPr>
        <w:t xml:space="preserve">je naveden v </w:t>
      </w:r>
      <w:r w:rsidR="00A069DB" w:rsidRPr="00D604EE">
        <w:rPr>
          <w:rFonts w:cs="Arial"/>
        </w:rPr>
        <w:t>9</w:t>
      </w:r>
      <w:r w:rsidR="001C61D7" w:rsidRPr="00F67B3B">
        <w:rPr>
          <w:rFonts w:cs="Arial"/>
        </w:rPr>
        <w:t>.</w:t>
      </w:r>
      <w:r w:rsidR="001C61D7">
        <w:rPr>
          <w:rFonts w:cs="Arial"/>
        </w:rPr>
        <w:t xml:space="preserve"> členu pogodbe</w:t>
      </w:r>
      <w:r w:rsidRPr="003E45A1">
        <w:rPr>
          <w:rFonts w:cs="Arial"/>
        </w:rPr>
        <w:t>.</w:t>
      </w:r>
    </w:p>
    <w:p w14:paraId="314E1A92" w14:textId="77777777" w:rsidR="003E45A1" w:rsidRPr="003E45A1" w:rsidRDefault="003E45A1" w:rsidP="003E45A1">
      <w:pPr>
        <w:rPr>
          <w:rFonts w:cs="Arial"/>
        </w:rPr>
      </w:pPr>
    </w:p>
    <w:p w14:paraId="1C5E1534" w14:textId="77777777" w:rsidR="003E45A1" w:rsidRPr="003E45A1" w:rsidRDefault="003E45A1" w:rsidP="003E45A1">
      <w:pPr>
        <w:rPr>
          <w:rFonts w:cs="Arial"/>
        </w:rPr>
      </w:pPr>
      <w:r w:rsidRPr="003E45A1">
        <w:rPr>
          <w:rFonts w:cs="Arial"/>
        </w:rPr>
        <w:t>Kadar obdelovalec zaposli drugega obdelovalca za izvajanje specifičnih dejavnosti obdelave v imenu upravljavca, veljajo za tega drugega obdelovalca enake obveznosti varstva podatkov kot so določena  v tem dogovoru in se uveljavijo na podlagi pogodbe ali drugega pravnega akta v skladu s pravom Unije ali pravom države članice, zlasti za zagotovitev zadostnih jamstev za izvajanje ustreznih tehničnih in organizacijskih ukrepov na tak način, da bo obdelava izpolnjevala zahteve iz tega dogovora in Splošne uredbe o varstvu podatkov.</w:t>
      </w:r>
    </w:p>
    <w:p w14:paraId="60602E47" w14:textId="77777777" w:rsidR="003E45A1" w:rsidRPr="003E45A1" w:rsidRDefault="003E45A1" w:rsidP="003E45A1">
      <w:pPr>
        <w:rPr>
          <w:rFonts w:cs="Arial"/>
        </w:rPr>
      </w:pPr>
    </w:p>
    <w:p w14:paraId="64DC3115" w14:textId="77777777" w:rsidR="003E45A1" w:rsidRPr="003E45A1" w:rsidRDefault="003E45A1" w:rsidP="003E45A1">
      <w:pPr>
        <w:rPr>
          <w:rFonts w:cs="Arial"/>
        </w:rPr>
      </w:pPr>
      <w:r w:rsidRPr="003E45A1">
        <w:rPr>
          <w:rFonts w:cs="Arial"/>
        </w:rPr>
        <w:t xml:space="preserve">Kopija dogovora o pod-obdelavi in naknadne dopolnitve bodo – na zahtevo upravljavca – predložene upravljavcu, s čimer se upravljavcu da možnost, da zagotovi, da enake zahteve glede varstva osebnih podatkov, kot jih določa ta dogovor, veljajo tudi za pod-obdelovalca. </w:t>
      </w:r>
    </w:p>
    <w:p w14:paraId="6E53E3EB" w14:textId="77777777" w:rsidR="003E45A1" w:rsidRPr="003E45A1" w:rsidRDefault="003E45A1" w:rsidP="003E45A1">
      <w:pPr>
        <w:rPr>
          <w:rFonts w:cs="Arial"/>
        </w:rPr>
      </w:pPr>
    </w:p>
    <w:p w14:paraId="235BA0CA" w14:textId="77777777" w:rsidR="00E16BA7" w:rsidRPr="00CD4BB5" w:rsidRDefault="003E45A1" w:rsidP="003E45A1">
      <w:pPr>
        <w:rPr>
          <w:rFonts w:cs="Arial"/>
        </w:rPr>
      </w:pPr>
      <w:r w:rsidRPr="003E45A1">
        <w:rPr>
          <w:rFonts w:cs="Arial"/>
        </w:rPr>
        <w:t xml:space="preserve">Če pod-obdelovalec ne bo izpolnil svojih obveznosti glede varstva osebnih podatkov, ostane obdelovalec polno odgovoren do upravljavca glede izpolnitve obveznosti pod-obdelovalca. Navedeno ne vpliva na uveljavljanje pravic posameznikov po Splošni uredbi o varstvu podatkov– zlasti glede pravic </w:t>
      </w:r>
      <w:r w:rsidRPr="003E45A1">
        <w:rPr>
          <w:rFonts w:cs="Arial"/>
        </w:rPr>
        <w:lastRenderedPageBreak/>
        <w:t xml:space="preserve">iz členov 79 in 82 Splošne uredbe o varstvu podatkov – do upravljavca in obdelovalca, vključno s pod-obdelovalcem.  </w:t>
      </w:r>
    </w:p>
    <w:p w14:paraId="0D3426F3" w14:textId="00029BB4" w:rsidR="00B8347F" w:rsidRDefault="00B8347F" w:rsidP="00B8347F">
      <w:pPr>
        <w:rPr>
          <w:rFonts w:cs="Arial"/>
        </w:rPr>
      </w:pPr>
    </w:p>
    <w:p w14:paraId="7F1BF917" w14:textId="77777777" w:rsidR="00C061B4" w:rsidRPr="00CD4BB5" w:rsidRDefault="00C061B4" w:rsidP="00B8347F">
      <w:pPr>
        <w:rPr>
          <w:rFonts w:cs="Arial"/>
        </w:rPr>
      </w:pPr>
    </w:p>
    <w:p w14:paraId="24C6E948" w14:textId="77777777" w:rsidR="00B8347F" w:rsidRPr="00CD4BB5" w:rsidRDefault="00B8347F" w:rsidP="00B8347F">
      <w:pPr>
        <w:numPr>
          <w:ilvl w:val="0"/>
          <w:numId w:val="2"/>
        </w:numPr>
        <w:jc w:val="center"/>
        <w:rPr>
          <w:rFonts w:cs="Arial"/>
        </w:rPr>
      </w:pPr>
    </w:p>
    <w:p w14:paraId="7DF0410D" w14:textId="77777777" w:rsidR="00B8347F" w:rsidRPr="00CD4BB5" w:rsidRDefault="00B8347F" w:rsidP="00B8347F">
      <w:pPr>
        <w:jc w:val="center"/>
        <w:rPr>
          <w:rFonts w:cs="Arial"/>
        </w:rPr>
      </w:pPr>
      <w:r w:rsidRPr="00CD4BB5">
        <w:rPr>
          <w:rFonts w:cs="Arial"/>
        </w:rPr>
        <w:t>(prenos osebnih podatkov v tretje države in mednarodne organizacije)</w:t>
      </w:r>
    </w:p>
    <w:p w14:paraId="04FC7E05" w14:textId="77777777" w:rsidR="00B8347F" w:rsidRPr="00CD4BB5" w:rsidRDefault="00B8347F" w:rsidP="00B8347F">
      <w:pPr>
        <w:rPr>
          <w:rFonts w:cs="Arial"/>
        </w:rPr>
      </w:pPr>
    </w:p>
    <w:p w14:paraId="657B47AD" w14:textId="77777777" w:rsidR="00B8347F" w:rsidRPr="00CD4BB5" w:rsidRDefault="00B8347F" w:rsidP="00B8347F">
      <w:pPr>
        <w:rPr>
          <w:rFonts w:cs="Arial"/>
        </w:rPr>
      </w:pPr>
      <w:r w:rsidRPr="00CD4BB5">
        <w:rPr>
          <w:rFonts w:cs="Arial"/>
        </w:rPr>
        <w:t xml:space="preserve">Obdelovalec se zavezuje, da bo podatke obdeloval </w:t>
      </w:r>
      <w:r w:rsidRPr="007876DA">
        <w:rPr>
          <w:rFonts w:cs="Arial"/>
        </w:rPr>
        <w:t xml:space="preserve">na območju </w:t>
      </w:r>
      <w:r w:rsidR="003C5BE0">
        <w:rPr>
          <w:rFonts w:cs="Arial"/>
        </w:rPr>
        <w:t>Republike Slovenije</w:t>
      </w:r>
      <w:r w:rsidR="005D4D21" w:rsidRPr="007876DA">
        <w:rPr>
          <w:rFonts w:cs="Arial"/>
        </w:rPr>
        <w:t xml:space="preserve">. </w:t>
      </w:r>
    </w:p>
    <w:p w14:paraId="4579AB16" w14:textId="0CCE6CB5" w:rsidR="00B8347F" w:rsidRDefault="00B8347F" w:rsidP="00B8347F">
      <w:pPr>
        <w:rPr>
          <w:rFonts w:cs="Arial"/>
        </w:rPr>
      </w:pPr>
    </w:p>
    <w:p w14:paraId="662D0629" w14:textId="77777777" w:rsidR="00080F4F" w:rsidRPr="00CD4BB5" w:rsidRDefault="00080F4F" w:rsidP="00B8347F">
      <w:pPr>
        <w:rPr>
          <w:rFonts w:cs="Arial"/>
        </w:rPr>
      </w:pPr>
    </w:p>
    <w:p w14:paraId="67A552C4" w14:textId="77777777" w:rsidR="00B8347F" w:rsidRPr="00CD4BB5" w:rsidRDefault="00B8347F" w:rsidP="00B8347F">
      <w:pPr>
        <w:numPr>
          <w:ilvl w:val="0"/>
          <w:numId w:val="2"/>
        </w:numPr>
        <w:jc w:val="center"/>
        <w:rPr>
          <w:rFonts w:cs="Arial"/>
        </w:rPr>
      </w:pPr>
    </w:p>
    <w:p w14:paraId="4C6518FF" w14:textId="77777777" w:rsidR="00B8347F" w:rsidRPr="00CD4BB5" w:rsidRDefault="00B8347F" w:rsidP="00B8347F">
      <w:pPr>
        <w:jc w:val="center"/>
        <w:rPr>
          <w:rFonts w:cs="Arial"/>
        </w:rPr>
      </w:pPr>
      <w:r w:rsidRPr="00CD4BB5">
        <w:rPr>
          <w:rFonts w:cs="Arial"/>
        </w:rPr>
        <w:t>(pomoč upravljavcu)</w:t>
      </w:r>
    </w:p>
    <w:p w14:paraId="5D7CC8C6" w14:textId="77777777" w:rsidR="00B8347F" w:rsidRPr="00CD4BB5" w:rsidRDefault="00B8347F" w:rsidP="00B8347F">
      <w:pPr>
        <w:rPr>
          <w:rFonts w:cs="Arial"/>
        </w:rPr>
      </w:pPr>
    </w:p>
    <w:p w14:paraId="172F417A" w14:textId="77777777" w:rsidR="00B8347F" w:rsidRPr="00CD4BB5" w:rsidRDefault="00B8347F" w:rsidP="00ED4C7E">
      <w:pPr>
        <w:rPr>
          <w:rFonts w:cs="Arial"/>
        </w:rPr>
      </w:pPr>
      <w:r w:rsidRPr="00CD4BB5">
        <w:rPr>
          <w:rFonts w:cs="Arial"/>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0AEFAE3B" w14:textId="77777777" w:rsidR="00B8347F" w:rsidRPr="009A48F0" w:rsidRDefault="00B8347F" w:rsidP="00B8347F">
      <w:pPr>
        <w:rPr>
          <w:rFonts w:cs="Arial"/>
          <w:sz w:val="16"/>
          <w:szCs w:val="16"/>
        </w:rPr>
      </w:pPr>
    </w:p>
    <w:p w14:paraId="27FBB6CC" w14:textId="77777777" w:rsidR="00B8347F" w:rsidRPr="00CD4BB5" w:rsidRDefault="00B8347F" w:rsidP="00ED4C7E">
      <w:pPr>
        <w:rPr>
          <w:rFonts w:cs="Arial"/>
        </w:rPr>
      </w:pPr>
      <w:r w:rsidRPr="00CD4BB5">
        <w:rPr>
          <w:rFonts w:cs="Arial"/>
        </w:rPr>
        <w:t>Navedeno pomeni, da bo obdelovalec, kolikor je to mogoče, pomagal upravljavcu pri izpolnjevanju obveznosti upravljavca, ki se nanašajo na:</w:t>
      </w:r>
    </w:p>
    <w:p w14:paraId="7EA06DC6" w14:textId="77777777" w:rsidR="00B8347F" w:rsidRPr="00CD4BB5" w:rsidRDefault="00B8347F" w:rsidP="00791F91">
      <w:pPr>
        <w:numPr>
          <w:ilvl w:val="0"/>
          <w:numId w:val="4"/>
        </w:numPr>
        <w:rPr>
          <w:rFonts w:cs="Arial"/>
        </w:rPr>
      </w:pPr>
      <w:r w:rsidRPr="00CD4BB5">
        <w:rPr>
          <w:rFonts w:cs="Arial"/>
        </w:rPr>
        <w:t>pravico do informiranja o obdelavi osebnih podatkov, kadar se osebni podatki pridobijo od posameznika, na katerega se nanašajo osebni podatki;</w:t>
      </w:r>
    </w:p>
    <w:p w14:paraId="6BA03193" w14:textId="77777777" w:rsidR="00B8347F" w:rsidRPr="00CD4BB5" w:rsidRDefault="00B8347F" w:rsidP="00791F91">
      <w:pPr>
        <w:numPr>
          <w:ilvl w:val="0"/>
          <w:numId w:val="4"/>
        </w:numPr>
        <w:rPr>
          <w:rFonts w:cs="Arial"/>
        </w:rPr>
      </w:pPr>
      <w:r w:rsidRPr="00CD4BB5">
        <w:rPr>
          <w:rFonts w:cs="Arial"/>
        </w:rPr>
        <w:t>pravico do informiranja o obdelavi osebnih podatkov, kadar osebni podatki niso bili pridobljeni od posameznika, na katerega se nanašajo osebni podatki;</w:t>
      </w:r>
    </w:p>
    <w:p w14:paraId="7B9ABCED" w14:textId="77777777" w:rsidR="00B8347F" w:rsidRPr="00CD4BB5" w:rsidRDefault="00B8347F" w:rsidP="00791F91">
      <w:pPr>
        <w:numPr>
          <w:ilvl w:val="0"/>
          <w:numId w:val="4"/>
        </w:numPr>
        <w:rPr>
          <w:rFonts w:cs="Arial"/>
        </w:rPr>
      </w:pPr>
      <w:r w:rsidRPr="00CD4BB5">
        <w:rPr>
          <w:rFonts w:cs="Arial"/>
        </w:rPr>
        <w:t>pravico dostopa posameznika, na katerega se nanašajo osebni podatki;</w:t>
      </w:r>
    </w:p>
    <w:p w14:paraId="7A4EB8EB" w14:textId="77777777" w:rsidR="00B8347F" w:rsidRPr="00CD4BB5" w:rsidRDefault="00B8347F" w:rsidP="00791F91">
      <w:pPr>
        <w:numPr>
          <w:ilvl w:val="0"/>
          <w:numId w:val="4"/>
        </w:numPr>
        <w:rPr>
          <w:rFonts w:cs="Arial"/>
        </w:rPr>
      </w:pPr>
      <w:r w:rsidRPr="00CD4BB5">
        <w:rPr>
          <w:rFonts w:cs="Arial"/>
        </w:rPr>
        <w:t>pravico do popravka;</w:t>
      </w:r>
    </w:p>
    <w:p w14:paraId="39191412" w14:textId="77777777" w:rsidR="00B8347F" w:rsidRPr="00CD4BB5" w:rsidRDefault="00B8347F" w:rsidP="00791F91">
      <w:pPr>
        <w:numPr>
          <w:ilvl w:val="0"/>
          <w:numId w:val="4"/>
        </w:numPr>
        <w:rPr>
          <w:rFonts w:cs="Arial"/>
        </w:rPr>
      </w:pPr>
      <w:r w:rsidRPr="00CD4BB5">
        <w:rPr>
          <w:rFonts w:cs="Arial"/>
        </w:rPr>
        <w:t>pravico do izbrisa (“pravico do pozabe”);</w:t>
      </w:r>
    </w:p>
    <w:p w14:paraId="1223C465" w14:textId="77777777" w:rsidR="00B8347F" w:rsidRPr="00CD4BB5" w:rsidRDefault="00B8347F" w:rsidP="00791F91">
      <w:pPr>
        <w:numPr>
          <w:ilvl w:val="0"/>
          <w:numId w:val="4"/>
        </w:numPr>
        <w:rPr>
          <w:rFonts w:cs="Arial"/>
        </w:rPr>
      </w:pPr>
      <w:r w:rsidRPr="00CD4BB5">
        <w:rPr>
          <w:rFonts w:cs="Arial"/>
        </w:rPr>
        <w:t>pravico do omejitve obdelave;</w:t>
      </w:r>
    </w:p>
    <w:p w14:paraId="0131FF9B" w14:textId="77777777" w:rsidR="00B8347F" w:rsidRPr="00CD4BB5" w:rsidRDefault="00B8347F" w:rsidP="00791F91">
      <w:pPr>
        <w:numPr>
          <w:ilvl w:val="0"/>
          <w:numId w:val="4"/>
        </w:numPr>
        <w:rPr>
          <w:rFonts w:cs="Arial"/>
        </w:rPr>
      </w:pPr>
      <w:r w:rsidRPr="00CD4BB5">
        <w:rPr>
          <w:rFonts w:cs="Arial"/>
        </w:rPr>
        <w:t>obveznost obveščanja v zvezi s popravkom ali izbrisom osebnih podatkov ali omejitvijo obdelave;</w:t>
      </w:r>
    </w:p>
    <w:p w14:paraId="76279786" w14:textId="77777777" w:rsidR="00B8347F" w:rsidRPr="00CD4BB5" w:rsidRDefault="00B8347F" w:rsidP="00791F91">
      <w:pPr>
        <w:numPr>
          <w:ilvl w:val="0"/>
          <w:numId w:val="4"/>
        </w:numPr>
        <w:rPr>
          <w:rFonts w:cs="Arial"/>
        </w:rPr>
      </w:pPr>
      <w:r w:rsidRPr="00CD4BB5">
        <w:rPr>
          <w:rFonts w:cs="Arial"/>
        </w:rPr>
        <w:t>pravico do prenosljivosti podatkov;</w:t>
      </w:r>
    </w:p>
    <w:p w14:paraId="67ECF50D" w14:textId="77777777" w:rsidR="00B8347F" w:rsidRPr="00CD4BB5" w:rsidRDefault="00B8347F" w:rsidP="00791F91">
      <w:pPr>
        <w:numPr>
          <w:ilvl w:val="0"/>
          <w:numId w:val="4"/>
        </w:numPr>
        <w:rPr>
          <w:rFonts w:cs="Arial"/>
        </w:rPr>
      </w:pPr>
      <w:r w:rsidRPr="00CD4BB5">
        <w:rPr>
          <w:rFonts w:cs="Arial"/>
        </w:rPr>
        <w:t>pravico do ugovora;</w:t>
      </w:r>
    </w:p>
    <w:p w14:paraId="0881E565" w14:textId="77777777" w:rsidR="00B8347F" w:rsidRPr="00CD4BB5" w:rsidRDefault="00B8347F" w:rsidP="00791F91">
      <w:pPr>
        <w:numPr>
          <w:ilvl w:val="0"/>
          <w:numId w:val="4"/>
        </w:numPr>
        <w:rPr>
          <w:rFonts w:cs="Arial"/>
        </w:rPr>
      </w:pPr>
      <w:r w:rsidRPr="00CD4BB5">
        <w:rPr>
          <w:rFonts w:cs="Arial"/>
        </w:rPr>
        <w:t>pravico, da za posameznika, na katerega se nanašajo osebni podatki, ne velja odločitev, ki temelji zgolj na avtomatizirani obdelavi, vključno z oblikovanjem profilov.</w:t>
      </w:r>
    </w:p>
    <w:p w14:paraId="7A49F5DB" w14:textId="77777777" w:rsidR="00B8347F" w:rsidRPr="009A48F0" w:rsidRDefault="00B8347F" w:rsidP="00B8347F">
      <w:pPr>
        <w:rPr>
          <w:rFonts w:cs="Arial"/>
          <w:sz w:val="16"/>
          <w:szCs w:val="16"/>
        </w:rPr>
      </w:pPr>
    </w:p>
    <w:p w14:paraId="0269CC2C" w14:textId="77777777" w:rsidR="00B8347F" w:rsidRPr="00CD4BB5" w:rsidRDefault="00B8347F" w:rsidP="00ED4C7E">
      <w:pPr>
        <w:spacing w:after="200"/>
        <w:contextualSpacing/>
        <w:rPr>
          <w:rFonts w:cs="Arial"/>
        </w:rPr>
      </w:pPr>
      <w:r w:rsidRPr="00CD4BB5">
        <w:rPr>
          <w:rFonts w:cs="Arial"/>
        </w:rPr>
        <w:t>Obdelovalec bo, upoštevaje naravo obdelave podatkov in informacije, ki so na voljo obdelovalcu, upravljavcu pomagal pri izpolnjevanju obveznosti glede:</w:t>
      </w:r>
    </w:p>
    <w:p w14:paraId="2FCA5FF8" w14:textId="77777777" w:rsidR="00B8347F" w:rsidRPr="00CD4BB5" w:rsidRDefault="00B8347F" w:rsidP="00791F91">
      <w:pPr>
        <w:numPr>
          <w:ilvl w:val="0"/>
          <w:numId w:val="5"/>
        </w:numPr>
        <w:spacing w:after="200"/>
        <w:contextualSpacing/>
        <w:rPr>
          <w:rFonts w:cs="Arial"/>
        </w:rPr>
      </w:pPr>
      <w:r w:rsidRPr="00CD4BB5">
        <w:rPr>
          <w:rFonts w:cs="Arial"/>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1D0787A" w14:textId="77777777" w:rsidR="00B8347F" w:rsidRPr="00CD4BB5" w:rsidRDefault="00B8347F" w:rsidP="00791F91">
      <w:pPr>
        <w:numPr>
          <w:ilvl w:val="0"/>
          <w:numId w:val="5"/>
        </w:numPr>
        <w:spacing w:after="200"/>
        <w:contextualSpacing/>
        <w:rPr>
          <w:rFonts w:cs="Arial"/>
        </w:rPr>
      </w:pPr>
      <w:r w:rsidRPr="00CD4BB5">
        <w:rPr>
          <w:rFonts w:cs="Arial"/>
        </w:rPr>
        <w:t xml:space="preserve">obveznosti upravljavca, da brez nepotrebnega odlašanja sporoči posamezniku, na katerega se nanašajo osebni podatki, da je prišlo do </w:t>
      </w:r>
      <w:r w:rsidRPr="00CD4BB5">
        <w:t>kršitve varstva osebnih podatkov</w:t>
      </w:r>
      <w:r w:rsidRPr="00CD4BB5">
        <w:rPr>
          <w:rFonts w:cs="Arial"/>
        </w:rPr>
        <w:t>, kadar je verjetno, da bi kršitev varstva osebnih podatkov povzročila veliko tveganje za pravice in svoboščine posameznikov;</w:t>
      </w:r>
    </w:p>
    <w:p w14:paraId="35AAA076" w14:textId="77777777" w:rsidR="00B8347F" w:rsidRPr="00CD4BB5" w:rsidRDefault="00B8347F" w:rsidP="00791F91">
      <w:pPr>
        <w:numPr>
          <w:ilvl w:val="0"/>
          <w:numId w:val="5"/>
        </w:numPr>
        <w:spacing w:after="200"/>
        <w:contextualSpacing/>
        <w:rPr>
          <w:rFonts w:cs="Arial"/>
        </w:rPr>
      </w:pPr>
      <w:r w:rsidRPr="00CD4BB5">
        <w:rPr>
          <w:rFonts w:cs="Arial"/>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DDA94ED" w14:textId="77777777" w:rsidR="00B8347F" w:rsidRPr="00CD4BB5" w:rsidRDefault="00B8347F" w:rsidP="00791F91">
      <w:pPr>
        <w:numPr>
          <w:ilvl w:val="0"/>
          <w:numId w:val="5"/>
        </w:numPr>
        <w:spacing w:after="200"/>
        <w:contextualSpacing/>
        <w:rPr>
          <w:rFonts w:cs="Arial"/>
        </w:rPr>
      </w:pPr>
      <w:r w:rsidRPr="00CD4BB5">
        <w:rPr>
          <w:rFonts w:cs="Arial"/>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75903291" w14:textId="77777777" w:rsidR="00B8347F" w:rsidRPr="009A48F0" w:rsidRDefault="00B8347F" w:rsidP="00ED4C7E">
      <w:pPr>
        <w:rPr>
          <w:sz w:val="16"/>
          <w:szCs w:val="16"/>
        </w:rPr>
      </w:pPr>
    </w:p>
    <w:p w14:paraId="37F0E93A" w14:textId="77777777" w:rsidR="00B8347F" w:rsidRPr="00CD4BB5" w:rsidRDefault="00B8347F" w:rsidP="00ED4C7E">
      <w:r w:rsidRPr="00CD4BB5">
        <w:t xml:space="preserve">Stranki </w:t>
      </w:r>
      <w:r w:rsidRPr="00CD4BB5">
        <w:rPr>
          <w:rFonts w:cs="Arial"/>
        </w:rPr>
        <w:t>v prilogi C določita ustrezne tehnične in organizacijske ukrepe</w:t>
      </w:r>
      <w:r w:rsidRPr="00CD4BB5">
        <w:t xml:space="preserve">, s katerimi mora </w:t>
      </w:r>
      <w:r w:rsidRPr="00CD4BB5">
        <w:rPr>
          <w:rFonts w:cs="Arial"/>
        </w:rPr>
        <w:t>obdelovalec pomagati upravljavcu, vključno s predmetom in obsegom potrebne pomoči.</w:t>
      </w:r>
      <w:r w:rsidR="00CD4BB5" w:rsidRPr="00CD4BB5">
        <w:t xml:space="preserve"> </w:t>
      </w:r>
    </w:p>
    <w:p w14:paraId="303015FC" w14:textId="0D2EE9F6" w:rsidR="00B8347F" w:rsidRDefault="00B8347F" w:rsidP="00B8347F">
      <w:pPr>
        <w:rPr>
          <w:rFonts w:cs="Arial"/>
        </w:rPr>
      </w:pPr>
    </w:p>
    <w:p w14:paraId="5BD23E9C" w14:textId="2BB8C203" w:rsidR="006D11E7" w:rsidRDefault="006D11E7" w:rsidP="00B8347F">
      <w:pPr>
        <w:rPr>
          <w:rFonts w:cs="Arial"/>
        </w:rPr>
      </w:pPr>
    </w:p>
    <w:p w14:paraId="69F7B0AC" w14:textId="5E41B08B" w:rsidR="006D11E7" w:rsidRDefault="006D11E7" w:rsidP="00B8347F">
      <w:pPr>
        <w:rPr>
          <w:rFonts w:cs="Arial"/>
        </w:rPr>
      </w:pPr>
    </w:p>
    <w:p w14:paraId="191E9A37" w14:textId="460F0207" w:rsidR="006D11E7" w:rsidRDefault="006D11E7" w:rsidP="00B8347F">
      <w:pPr>
        <w:rPr>
          <w:rFonts w:cs="Arial"/>
        </w:rPr>
      </w:pPr>
    </w:p>
    <w:p w14:paraId="48CD9C69" w14:textId="12F64821" w:rsidR="006D11E7" w:rsidRDefault="006D11E7" w:rsidP="00B8347F">
      <w:pPr>
        <w:rPr>
          <w:rFonts w:cs="Arial"/>
        </w:rPr>
      </w:pPr>
    </w:p>
    <w:p w14:paraId="0D39E79E" w14:textId="77777777" w:rsidR="006D11E7" w:rsidRPr="00CD4BB5" w:rsidRDefault="006D11E7" w:rsidP="00B8347F">
      <w:pPr>
        <w:rPr>
          <w:rFonts w:cs="Arial"/>
        </w:rPr>
      </w:pPr>
    </w:p>
    <w:p w14:paraId="3FC83C10" w14:textId="77777777" w:rsidR="00B8347F" w:rsidRPr="00CD4BB5" w:rsidRDefault="00B8347F" w:rsidP="00B8347F">
      <w:pPr>
        <w:numPr>
          <w:ilvl w:val="0"/>
          <w:numId w:val="2"/>
        </w:numPr>
        <w:jc w:val="center"/>
        <w:rPr>
          <w:rFonts w:cs="Arial"/>
        </w:rPr>
      </w:pPr>
    </w:p>
    <w:p w14:paraId="7FB511A4" w14:textId="77777777" w:rsidR="00B8347F" w:rsidRPr="00CD4BB5" w:rsidRDefault="00B8347F" w:rsidP="00B8347F">
      <w:pPr>
        <w:jc w:val="center"/>
        <w:rPr>
          <w:rFonts w:cs="Arial"/>
        </w:rPr>
      </w:pPr>
      <w:r w:rsidRPr="00CD4BB5">
        <w:rPr>
          <w:rFonts w:cs="Arial"/>
        </w:rPr>
        <w:t>(prijava kršitev varnosti osebnih podatkov)</w:t>
      </w:r>
    </w:p>
    <w:p w14:paraId="6072CCFE" w14:textId="77777777" w:rsidR="00B8347F" w:rsidRPr="00CD4BB5" w:rsidRDefault="00B8347F" w:rsidP="00B8347F">
      <w:pPr>
        <w:rPr>
          <w:rFonts w:cs="Arial"/>
        </w:rPr>
      </w:pPr>
    </w:p>
    <w:p w14:paraId="2F2F1566" w14:textId="77777777" w:rsidR="00B8347F" w:rsidRPr="00CD4BB5" w:rsidRDefault="00B8347F" w:rsidP="00ED4C7E">
      <w:pPr>
        <w:rPr>
          <w:rFonts w:cs="Arial"/>
        </w:rPr>
      </w:pPr>
      <w:r w:rsidRPr="00CD4BB5">
        <w:rPr>
          <w:rFonts w:cs="Arial"/>
        </w:rPr>
        <w:t>V primeru kršitve varnosti osebnih podatkov bo obdelovalec brez nepotrebnega odlašanja potem, ko se je seznanil s kršitvijo varnosti, uradno obvestil upravljavca o kršitvi varnosti osebnih podatkov.</w:t>
      </w:r>
    </w:p>
    <w:p w14:paraId="3C54BDD3" w14:textId="77777777" w:rsidR="00B8347F" w:rsidRPr="009A48F0" w:rsidRDefault="00B8347F" w:rsidP="00ED4C7E">
      <w:pPr>
        <w:rPr>
          <w:rFonts w:cs="Arial"/>
          <w:sz w:val="16"/>
          <w:szCs w:val="16"/>
        </w:rPr>
      </w:pPr>
    </w:p>
    <w:p w14:paraId="1A032457" w14:textId="77777777" w:rsidR="00B8347F" w:rsidRPr="00CD4BB5" w:rsidRDefault="00B8347F" w:rsidP="00ED4C7E">
      <w:pPr>
        <w:rPr>
          <w:rFonts w:cs="Arial"/>
        </w:rPr>
      </w:pPr>
      <w:r w:rsidRPr="00CD4BB5">
        <w:rPr>
          <w:rFonts w:cs="Arial"/>
        </w:rPr>
        <w:t xml:space="preserve">Kolikor je možno, bo obdelovalec o kršitvi varnosti upravljavca obvestil </w:t>
      </w:r>
      <w:r w:rsidR="00334A73" w:rsidRPr="00CD4BB5">
        <w:rPr>
          <w:rFonts w:cs="Arial"/>
        </w:rPr>
        <w:t xml:space="preserve">takrat, </w:t>
      </w:r>
      <w:r w:rsidRPr="00CD4BB5">
        <w:rPr>
          <w:rFonts w:cs="Arial"/>
        </w:rPr>
        <w:t>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0595EB89" w14:textId="77777777" w:rsidR="00B8347F" w:rsidRPr="009A48F0" w:rsidRDefault="00B8347F" w:rsidP="00ED4C7E">
      <w:pPr>
        <w:rPr>
          <w:rFonts w:cs="Arial"/>
          <w:sz w:val="16"/>
          <w:szCs w:val="16"/>
        </w:rPr>
      </w:pPr>
    </w:p>
    <w:p w14:paraId="637996A6" w14:textId="77777777" w:rsidR="00B8347F" w:rsidRPr="00CD4BB5" w:rsidRDefault="00B8347F" w:rsidP="00ED4C7E">
      <w:pPr>
        <w:rPr>
          <w:rFonts w:cs="Arial"/>
        </w:rPr>
      </w:pPr>
      <w:r w:rsidRPr="00CD4BB5">
        <w:rPr>
          <w:rFonts w:cs="Arial"/>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4A953AC4" w14:textId="77777777" w:rsidR="00B8347F" w:rsidRPr="00CD4BB5" w:rsidRDefault="00B8347F" w:rsidP="00791F91">
      <w:pPr>
        <w:numPr>
          <w:ilvl w:val="0"/>
          <w:numId w:val="6"/>
        </w:numPr>
        <w:rPr>
          <w:rFonts w:cs="Arial"/>
        </w:rPr>
      </w:pPr>
      <w:r w:rsidRPr="00CD4BB5">
        <w:rPr>
          <w:rFonts w:cs="Arial"/>
        </w:rPr>
        <w:t xml:space="preserve">naravo kršitve varnosti osebnih podatkov, po možnosti tudi kategorije in približno število zadevnih posameznikov, na katere se nanašajo osebni podatki, ter vrste in približno število zadevnih evidenc osebnih podatkov; </w:t>
      </w:r>
    </w:p>
    <w:p w14:paraId="59FC5096" w14:textId="77777777" w:rsidR="00B8347F" w:rsidRPr="00CD4BB5" w:rsidRDefault="00B8347F" w:rsidP="00791F91">
      <w:pPr>
        <w:numPr>
          <w:ilvl w:val="0"/>
          <w:numId w:val="6"/>
        </w:numPr>
        <w:rPr>
          <w:rFonts w:cs="Arial"/>
        </w:rPr>
      </w:pPr>
      <w:r w:rsidRPr="00CD4BB5">
        <w:rPr>
          <w:rFonts w:cs="Arial"/>
        </w:rPr>
        <w:t xml:space="preserve">verjetne posledice kršitve varnosti osebnih podatkov; </w:t>
      </w:r>
    </w:p>
    <w:p w14:paraId="3FAC6D19" w14:textId="77777777" w:rsidR="00B8347F" w:rsidRPr="005B670E" w:rsidRDefault="00B8347F" w:rsidP="005B670E">
      <w:pPr>
        <w:numPr>
          <w:ilvl w:val="0"/>
          <w:numId w:val="6"/>
        </w:numPr>
        <w:rPr>
          <w:rFonts w:cs="Arial"/>
        </w:rPr>
      </w:pPr>
      <w:r w:rsidRPr="00CD4BB5">
        <w:rPr>
          <w:rFonts w:cs="Arial"/>
        </w:rPr>
        <w:t>ukrepe, ki naj jih upravljavec sprejme ali katerih sprejetje predlaga upravljavcu za obravnavanje kršitve varnosti osebnih podatkov, pa tudi, kjer ustrezno, ukrepe za ublažitev morebitnih škodljivih učinkov kršitve</w:t>
      </w:r>
      <w:r w:rsidRPr="005B670E">
        <w:rPr>
          <w:rFonts w:cs="Arial"/>
        </w:rPr>
        <w:t>.</w:t>
      </w:r>
    </w:p>
    <w:p w14:paraId="54E2336B" w14:textId="77777777" w:rsidR="00B8347F" w:rsidRPr="009A48F0" w:rsidRDefault="00B8347F" w:rsidP="00ED4C7E">
      <w:pPr>
        <w:ind w:left="360"/>
        <w:rPr>
          <w:rFonts w:cs="Arial"/>
          <w:sz w:val="16"/>
          <w:szCs w:val="16"/>
        </w:rPr>
      </w:pPr>
    </w:p>
    <w:p w14:paraId="04DB79D3" w14:textId="77777777" w:rsidR="00334A73" w:rsidRPr="00CD4BB5" w:rsidRDefault="00334A73" w:rsidP="00334A73"/>
    <w:p w14:paraId="72DD40FB" w14:textId="77777777" w:rsidR="00B8347F" w:rsidRPr="00CD4BB5" w:rsidRDefault="00B8347F" w:rsidP="00CD4BB5">
      <w:pPr>
        <w:numPr>
          <w:ilvl w:val="0"/>
          <w:numId w:val="2"/>
        </w:numPr>
        <w:jc w:val="center"/>
      </w:pPr>
    </w:p>
    <w:p w14:paraId="11D2B69F" w14:textId="53EAD110" w:rsidR="00B8347F" w:rsidRPr="00CD4BB5" w:rsidRDefault="00F61E84" w:rsidP="00F61E84">
      <w:pPr>
        <w:jc w:val="center"/>
        <w:rPr>
          <w:rFonts w:cs="Arial"/>
        </w:rPr>
      </w:pPr>
      <w:r w:rsidRPr="00CD4BB5" w:rsidDel="00F61E84">
        <w:t xml:space="preserve"> </w:t>
      </w:r>
      <w:r w:rsidR="00B8347F" w:rsidRPr="00CD4BB5">
        <w:rPr>
          <w:rFonts w:cs="Arial"/>
        </w:rPr>
        <w:t>(izbris</w:t>
      </w:r>
      <w:r w:rsidR="001521F7">
        <w:rPr>
          <w:rFonts w:cs="Arial"/>
        </w:rPr>
        <w:t xml:space="preserve"> in </w:t>
      </w:r>
      <w:r w:rsidR="00BF326D">
        <w:rPr>
          <w:rFonts w:cs="Arial"/>
        </w:rPr>
        <w:t>vračilo</w:t>
      </w:r>
      <w:r w:rsidR="00B8347F" w:rsidRPr="00CD4BB5">
        <w:rPr>
          <w:rFonts w:cs="Arial"/>
        </w:rPr>
        <w:t xml:space="preserve"> podatkov)</w:t>
      </w:r>
    </w:p>
    <w:p w14:paraId="5BB4AB61" w14:textId="77777777" w:rsidR="00B8347F" w:rsidRPr="00CD4BB5" w:rsidRDefault="00B8347F" w:rsidP="00B8347F">
      <w:pPr>
        <w:rPr>
          <w:rFonts w:cs="Arial"/>
        </w:rPr>
      </w:pPr>
    </w:p>
    <w:p w14:paraId="3D1F9C3A" w14:textId="4B2C3DC3" w:rsidR="00B8347F" w:rsidRPr="002D47D3" w:rsidRDefault="002D47D3" w:rsidP="00B8347F">
      <w:pPr>
        <w:rPr>
          <w:rFonts w:cs="Arial"/>
        </w:rPr>
      </w:pPr>
      <w:r w:rsidRPr="002D47D3">
        <w:rPr>
          <w:rFonts w:cs="Arial"/>
        </w:rPr>
        <w:t>Osebne podatke, ki jih bo zaradi izvedbe posameznih pogodbenih del shranil na svoji informacijski opremi, bo po izpolnitvi namena obdelave izvajalec nemudoma vrnil upravljavcu, iz svoje informacijske opreme pa nepovratno izbrisal ter uničil obstoječe kopije</w:t>
      </w:r>
      <w:r w:rsidR="00ED286B">
        <w:rPr>
          <w:rFonts w:cs="Arial"/>
        </w:rPr>
        <w:t>.</w:t>
      </w:r>
    </w:p>
    <w:p w14:paraId="00B93DCF" w14:textId="77777777" w:rsidR="002D47D3" w:rsidRPr="009A48F0" w:rsidRDefault="002D47D3" w:rsidP="00B8347F">
      <w:pPr>
        <w:rPr>
          <w:rFonts w:cs="Arial"/>
          <w:sz w:val="16"/>
          <w:szCs w:val="16"/>
        </w:rPr>
      </w:pPr>
    </w:p>
    <w:p w14:paraId="5D84CE6B" w14:textId="77777777" w:rsidR="00B8347F" w:rsidRPr="00CD4BB5" w:rsidRDefault="00B8347F" w:rsidP="00B8347F">
      <w:pPr>
        <w:rPr>
          <w:rFonts w:cs="Arial"/>
        </w:rPr>
      </w:pPr>
    </w:p>
    <w:p w14:paraId="4AEFBCC2" w14:textId="77777777" w:rsidR="00B8347F" w:rsidRPr="00CD4BB5" w:rsidRDefault="00B8347F" w:rsidP="00B8347F">
      <w:pPr>
        <w:numPr>
          <w:ilvl w:val="0"/>
          <w:numId w:val="2"/>
        </w:numPr>
        <w:jc w:val="center"/>
        <w:rPr>
          <w:rFonts w:cs="Arial"/>
        </w:rPr>
      </w:pPr>
    </w:p>
    <w:p w14:paraId="6A293444" w14:textId="77777777" w:rsidR="00B8347F" w:rsidRPr="00CD4BB5" w:rsidRDefault="00B8347F" w:rsidP="00B8347F">
      <w:pPr>
        <w:jc w:val="center"/>
        <w:rPr>
          <w:rFonts w:cs="Arial"/>
        </w:rPr>
      </w:pPr>
      <w:r w:rsidRPr="00CD4BB5">
        <w:rPr>
          <w:rFonts w:cs="Arial"/>
        </w:rPr>
        <w:t>(revizije in pregledi)</w:t>
      </w:r>
    </w:p>
    <w:p w14:paraId="49C71415" w14:textId="77777777" w:rsidR="00B8347F" w:rsidRPr="009A48F0" w:rsidRDefault="00B8347F" w:rsidP="00B8347F">
      <w:pPr>
        <w:rPr>
          <w:rFonts w:cs="Arial"/>
          <w:spacing w:val="-4"/>
        </w:rPr>
      </w:pPr>
    </w:p>
    <w:p w14:paraId="755A3B5F" w14:textId="77777777" w:rsidR="00B8347F" w:rsidRPr="009A48F0" w:rsidRDefault="00B8347F" w:rsidP="00334A73">
      <w:pPr>
        <w:rPr>
          <w:rFonts w:cs="Arial"/>
          <w:spacing w:val="-4"/>
        </w:rPr>
      </w:pPr>
      <w:r w:rsidRPr="009A48F0">
        <w:rPr>
          <w:rFonts w:cs="Arial"/>
          <w:spacing w:val="-4"/>
        </w:rP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21A4B23C" w14:textId="77777777" w:rsidR="00B8347F" w:rsidRPr="009A48F0" w:rsidRDefault="00B8347F" w:rsidP="00B8347F">
      <w:pPr>
        <w:rPr>
          <w:rFonts w:cs="Arial"/>
          <w:sz w:val="16"/>
          <w:szCs w:val="16"/>
        </w:rPr>
      </w:pPr>
    </w:p>
    <w:p w14:paraId="4656720D" w14:textId="7B4A2E6A" w:rsidR="00B8347F" w:rsidRPr="00CD4BB5" w:rsidRDefault="00B8347F" w:rsidP="000252CE">
      <w:pPr>
        <w:rPr>
          <w:rFonts w:cs="Arial"/>
        </w:rPr>
      </w:pPr>
      <w:r w:rsidRPr="00CD4BB5">
        <w:rPr>
          <w:rFonts w:cs="Arial"/>
        </w:rPr>
        <w:t xml:space="preserve">Postopke, ki se nanašajo na izvajanje revizij, vključno s pregledi obdelovalca in pod-obdelovalcev s strani upravljavca, podrobneje določa </w:t>
      </w:r>
      <w:r w:rsidR="00CE0A34">
        <w:rPr>
          <w:rFonts w:cs="Arial"/>
        </w:rPr>
        <w:t>Priloga C.</w:t>
      </w:r>
    </w:p>
    <w:p w14:paraId="7D6236C8" w14:textId="77777777" w:rsidR="00B8347F" w:rsidRPr="009A48F0" w:rsidRDefault="00B8347F" w:rsidP="00B8347F">
      <w:pPr>
        <w:rPr>
          <w:rFonts w:cs="Arial"/>
          <w:sz w:val="16"/>
          <w:szCs w:val="16"/>
        </w:rPr>
      </w:pPr>
    </w:p>
    <w:p w14:paraId="3BDCA399" w14:textId="05243C4D" w:rsidR="00B8347F" w:rsidRDefault="00B8347F" w:rsidP="000252CE">
      <w:pPr>
        <w:rPr>
          <w:rFonts w:cs="Arial"/>
        </w:rPr>
      </w:pPr>
      <w:r w:rsidRPr="00CD4BB5">
        <w:rPr>
          <w:rFonts w:cs="Arial"/>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5A29F6DD" w14:textId="77777777" w:rsidR="00A07544" w:rsidRPr="00CD4BB5" w:rsidRDefault="00A07544" w:rsidP="000252CE">
      <w:pPr>
        <w:rPr>
          <w:rFonts w:cs="Arial"/>
        </w:rPr>
      </w:pPr>
    </w:p>
    <w:p w14:paraId="1A7CF1B0" w14:textId="77777777" w:rsidR="00B8347F" w:rsidRPr="00CD4BB5" w:rsidRDefault="00B8347F" w:rsidP="00B8347F">
      <w:pPr>
        <w:rPr>
          <w:rFonts w:cs="Arial"/>
        </w:rPr>
      </w:pPr>
    </w:p>
    <w:p w14:paraId="46509CE4" w14:textId="77777777" w:rsidR="00B8347F" w:rsidRPr="00CD4BB5" w:rsidRDefault="00B8347F" w:rsidP="00B8347F">
      <w:pPr>
        <w:numPr>
          <w:ilvl w:val="0"/>
          <w:numId w:val="2"/>
        </w:numPr>
        <w:jc w:val="center"/>
        <w:rPr>
          <w:rFonts w:cs="Arial"/>
        </w:rPr>
      </w:pPr>
    </w:p>
    <w:p w14:paraId="1D9FBA43" w14:textId="77777777" w:rsidR="00B8347F" w:rsidRPr="00CD4BB5" w:rsidRDefault="00B8347F" w:rsidP="00B8347F">
      <w:pPr>
        <w:jc w:val="center"/>
        <w:rPr>
          <w:rFonts w:cs="Arial"/>
        </w:rPr>
      </w:pPr>
      <w:r w:rsidRPr="00CD4BB5">
        <w:rPr>
          <w:rFonts w:cs="Arial"/>
        </w:rPr>
        <w:t>(izvajanje dogovora)</w:t>
      </w:r>
    </w:p>
    <w:p w14:paraId="13B9513E" w14:textId="77777777" w:rsidR="00B8347F" w:rsidRPr="00CD4BB5" w:rsidRDefault="00B8347F" w:rsidP="00B8347F">
      <w:pPr>
        <w:rPr>
          <w:rFonts w:cs="Arial"/>
        </w:rPr>
      </w:pPr>
    </w:p>
    <w:p w14:paraId="476E7424" w14:textId="77777777" w:rsidR="008676FA" w:rsidRPr="008676FA" w:rsidRDefault="008676FA" w:rsidP="008676FA">
      <w:pPr>
        <w:rPr>
          <w:rFonts w:cs="Arial"/>
        </w:rPr>
      </w:pPr>
      <w:r w:rsidRPr="008676FA">
        <w:rPr>
          <w:rFonts w:cs="Arial"/>
        </w:rPr>
        <w:t>Stranki tega dogovora se obvezujeta, da se bosta medsebojno redno in pravočasno obveščali o vseh okoliščinah, ki bi lahko vplivale na izvajanje dogovora in se vzdržali vsakršnih dejanj, ki nasprotujejo dobrim poslovnim običajem, ter da bosta morebitna nesoglasja reševali sporazumno z medsebojnim dogovarjanjem, sicer je za reševanje sporov pristojno stvarno sodišče v Ljubljani.</w:t>
      </w:r>
    </w:p>
    <w:p w14:paraId="736A60E4" w14:textId="77777777" w:rsidR="008676FA" w:rsidRPr="009A48F0" w:rsidRDefault="008676FA" w:rsidP="008676FA">
      <w:pPr>
        <w:rPr>
          <w:rFonts w:cs="Arial"/>
          <w:sz w:val="16"/>
          <w:szCs w:val="16"/>
        </w:rPr>
      </w:pPr>
    </w:p>
    <w:p w14:paraId="53140689" w14:textId="77777777" w:rsidR="00B8347F" w:rsidRPr="00FE7406" w:rsidRDefault="008676FA" w:rsidP="00B8347F">
      <w:pPr>
        <w:rPr>
          <w:rFonts w:cs="Arial"/>
        </w:rPr>
      </w:pPr>
      <w:r w:rsidRPr="008676FA">
        <w:rPr>
          <w:rFonts w:cs="Arial"/>
        </w:rPr>
        <w:t>Upravljavec osebnih podatkov zagotavlja, da ima imenovano pooblaščeno osebo za varstvo podatkov</w:t>
      </w:r>
      <w:r w:rsidR="00C46478">
        <w:rPr>
          <w:rFonts w:cs="Arial"/>
        </w:rPr>
        <w:t xml:space="preserve">, </w:t>
      </w:r>
      <w:r w:rsidR="00DA55C5" w:rsidRPr="00D604EE">
        <w:t>biserka.hirci</w:t>
      </w:r>
      <w:r w:rsidR="00DA55C5" w:rsidRPr="006B2C48">
        <w:rPr>
          <w:rFonts w:cs="Arial"/>
        </w:rPr>
        <w:t>@</w:t>
      </w:r>
      <w:r w:rsidR="00C46478" w:rsidRPr="000C5790">
        <w:rPr>
          <w:rFonts w:cs="Arial"/>
        </w:rPr>
        <w:t>gov.si</w:t>
      </w:r>
      <w:r w:rsidRPr="00375A44">
        <w:rPr>
          <w:rFonts w:cs="Arial"/>
        </w:rPr>
        <w:t>.</w:t>
      </w:r>
    </w:p>
    <w:p w14:paraId="424B8B6A" w14:textId="44315035" w:rsidR="00FD68C3" w:rsidRDefault="00FD68C3" w:rsidP="00B8347F">
      <w:pPr>
        <w:rPr>
          <w:rFonts w:cs="Arial"/>
        </w:rPr>
      </w:pPr>
    </w:p>
    <w:p w14:paraId="32DEE536" w14:textId="2C0C07EF" w:rsidR="006B2C48" w:rsidRDefault="006B2C48" w:rsidP="00B8347F">
      <w:pPr>
        <w:rPr>
          <w:rFonts w:cs="Arial"/>
        </w:rPr>
      </w:pPr>
    </w:p>
    <w:p w14:paraId="649921F5" w14:textId="61B88E71" w:rsidR="006B2C48" w:rsidRDefault="006B2C48" w:rsidP="00B8347F">
      <w:pPr>
        <w:rPr>
          <w:rFonts w:cs="Arial"/>
        </w:rPr>
      </w:pPr>
    </w:p>
    <w:p w14:paraId="003D681C" w14:textId="77777777" w:rsidR="006B2C48" w:rsidRDefault="006B2C48" w:rsidP="00B8347F">
      <w:pPr>
        <w:rPr>
          <w:rFonts w:cs="Arial"/>
        </w:rPr>
      </w:pPr>
    </w:p>
    <w:p w14:paraId="67302C95" w14:textId="77777777" w:rsidR="00FD68C3" w:rsidRDefault="00FD68C3" w:rsidP="00FD68C3">
      <w:pPr>
        <w:numPr>
          <w:ilvl w:val="0"/>
          <w:numId w:val="2"/>
        </w:numPr>
        <w:jc w:val="center"/>
        <w:rPr>
          <w:rFonts w:cs="Arial"/>
        </w:rPr>
      </w:pPr>
    </w:p>
    <w:p w14:paraId="3E2B507B" w14:textId="77777777" w:rsidR="00FD68C3" w:rsidRDefault="00FD68C3" w:rsidP="00FD68C3">
      <w:pPr>
        <w:jc w:val="center"/>
        <w:rPr>
          <w:rFonts w:cs="Arial"/>
        </w:rPr>
      </w:pPr>
      <w:r>
        <w:rPr>
          <w:rFonts w:cs="Arial"/>
        </w:rPr>
        <w:t>(upravljanje sprememb)</w:t>
      </w:r>
    </w:p>
    <w:p w14:paraId="1EBB5E4B" w14:textId="77777777" w:rsidR="00FD68C3" w:rsidRDefault="00FD68C3" w:rsidP="00FD68C3">
      <w:pPr>
        <w:rPr>
          <w:rFonts w:cs="Arial"/>
        </w:rPr>
      </w:pPr>
    </w:p>
    <w:p w14:paraId="151D3465" w14:textId="77777777" w:rsidR="00FD68C3" w:rsidRPr="00FD68C3" w:rsidRDefault="00FD68C3" w:rsidP="00FD68C3">
      <w:pPr>
        <w:rPr>
          <w:rFonts w:cs="Arial"/>
        </w:rPr>
      </w:pPr>
      <w:r w:rsidRPr="00FD68C3">
        <w:rPr>
          <w:rFonts w:cs="Arial"/>
        </w:rPr>
        <w:t xml:space="preserve">Vse spremembe programske in strojne opreme, ki vplivajo na izvajanje tega dogovora, morajo biti načrtovane, napovedane in usklajene vnaprej. </w:t>
      </w:r>
    </w:p>
    <w:p w14:paraId="1C6FD5AB" w14:textId="77777777" w:rsidR="00FD68C3" w:rsidRPr="009A48F0" w:rsidRDefault="00FD68C3" w:rsidP="00FD68C3">
      <w:pPr>
        <w:rPr>
          <w:rFonts w:cs="Arial"/>
          <w:sz w:val="16"/>
          <w:szCs w:val="16"/>
        </w:rPr>
      </w:pPr>
    </w:p>
    <w:p w14:paraId="0964C5D6" w14:textId="77777777" w:rsidR="00FD68C3" w:rsidRDefault="00FD68C3" w:rsidP="00B8347F">
      <w:pPr>
        <w:rPr>
          <w:rFonts w:cs="Arial"/>
        </w:rPr>
      </w:pPr>
      <w:r w:rsidRPr="00FD68C3">
        <w:rPr>
          <w:rFonts w:cs="Arial"/>
        </w:rPr>
        <w:t>Spremembe se izvajajo v skladu s procesom upravljanja sprememb, za katerega se dogovorijo skrbniki dogovora. Dogovorjeni način pa v vsakem primeru predvideva, da mora biti zagotovljeno nemoteno delovanje že dogovorjenega nivoja storitve in da se mora v primeru neuspešno izvedenih sprememb vzpostaviti stanje, kot je bilo pred uvedbo spremembe.</w:t>
      </w:r>
    </w:p>
    <w:p w14:paraId="7A064581" w14:textId="77777777" w:rsidR="00FD68C3" w:rsidRDefault="00FD68C3" w:rsidP="00B8347F">
      <w:pPr>
        <w:rPr>
          <w:rFonts w:cs="Arial"/>
        </w:rPr>
      </w:pPr>
    </w:p>
    <w:p w14:paraId="5DA570DB" w14:textId="77777777" w:rsidR="00FD68C3" w:rsidRPr="00CD4BB5" w:rsidRDefault="00FD68C3" w:rsidP="00B8347F">
      <w:pPr>
        <w:rPr>
          <w:rFonts w:cs="Arial"/>
        </w:rPr>
      </w:pPr>
    </w:p>
    <w:p w14:paraId="2EE7594D" w14:textId="77777777" w:rsidR="00B8347F" w:rsidRPr="00CD4BB5" w:rsidRDefault="00B8347F" w:rsidP="00B8347F">
      <w:pPr>
        <w:numPr>
          <w:ilvl w:val="0"/>
          <w:numId w:val="2"/>
        </w:numPr>
        <w:jc w:val="center"/>
        <w:rPr>
          <w:rFonts w:cs="Arial"/>
        </w:rPr>
      </w:pPr>
    </w:p>
    <w:p w14:paraId="7C59AD58" w14:textId="77777777" w:rsidR="00B8347F" w:rsidRPr="00CD4BB5" w:rsidRDefault="00B8347F" w:rsidP="00B8347F">
      <w:pPr>
        <w:jc w:val="center"/>
        <w:rPr>
          <w:rFonts w:cs="Arial"/>
        </w:rPr>
      </w:pPr>
      <w:r w:rsidRPr="00CD4BB5">
        <w:rPr>
          <w:rFonts w:cs="Arial"/>
        </w:rPr>
        <w:t>(skrbništvo dogovora)</w:t>
      </w:r>
    </w:p>
    <w:p w14:paraId="175C0906" w14:textId="77777777" w:rsidR="00B8347F" w:rsidRPr="00CD4BB5" w:rsidRDefault="00B8347F" w:rsidP="00B8347F">
      <w:pPr>
        <w:rPr>
          <w:rFonts w:cs="Arial"/>
        </w:rPr>
      </w:pPr>
    </w:p>
    <w:p w14:paraId="40D2EEFD" w14:textId="76E174FC" w:rsidR="00B8347F" w:rsidRPr="00940FBE" w:rsidRDefault="00B8347F" w:rsidP="000252CE">
      <w:pPr>
        <w:rPr>
          <w:rFonts w:cs="Arial"/>
        </w:rPr>
      </w:pPr>
      <w:r w:rsidRPr="00940FBE">
        <w:rPr>
          <w:rFonts w:cs="Arial"/>
        </w:rPr>
        <w:t>Skrbnik</w:t>
      </w:r>
      <w:r w:rsidR="00204F53">
        <w:rPr>
          <w:rFonts w:cs="Arial"/>
        </w:rPr>
        <w:t>i</w:t>
      </w:r>
      <w:r w:rsidRPr="00940FBE">
        <w:rPr>
          <w:rFonts w:cs="Arial"/>
        </w:rPr>
        <w:t xml:space="preserve"> tega dogovora s</w:t>
      </w:r>
      <w:r w:rsidR="00204F53">
        <w:rPr>
          <w:rFonts w:cs="Arial"/>
        </w:rPr>
        <w:t>o</w:t>
      </w:r>
      <w:r w:rsidRPr="00940FBE">
        <w:rPr>
          <w:rFonts w:cs="Arial"/>
        </w:rPr>
        <w:t>:</w:t>
      </w:r>
    </w:p>
    <w:p w14:paraId="77274882" w14:textId="77777777" w:rsidR="00B8347F" w:rsidRPr="00B374B0" w:rsidRDefault="005350B8" w:rsidP="00940FBE">
      <w:pPr>
        <w:pStyle w:val="Telobesedila2"/>
        <w:numPr>
          <w:ilvl w:val="0"/>
          <w:numId w:val="32"/>
        </w:numPr>
        <w:spacing w:after="0"/>
        <w:ind w:right="166"/>
        <w:rPr>
          <w:rFonts w:eastAsia="Times New Roman" w:cs="Arial"/>
          <w:sz w:val="20"/>
          <w:szCs w:val="20"/>
        </w:rPr>
      </w:pPr>
      <w:r w:rsidRPr="00B374B0">
        <w:rPr>
          <w:rFonts w:cs="Arial"/>
          <w:sz w:val="20"/>
          <w:szCs w:val="20"/>
        </w:rPr>
        <w:t>pri</w:t>
      </w:r>
      <w:r w:rsidR="00B8347F" w:rsidRPr="00B374B0">
        <w:rPr>
          <w:rFonts w:cs="Arial"/>
          <w:sz w:val="20"/>
          <w:szCs w:val="20"/>
        </w:rPr>
        <w:t xml:space="preserve"> upravljavc</w:t>
      </w:r>
      <w:r w:rsidRPr="00B374B0">
        <w:rPr>
          <w:rFonts w:cs="Arial"/>
          <w:sz w:val="20"/>
          <w:szCs w:val="20"/>
        </w:rPr>
        <w:t>u</w:t>
      </w:r>
      <w:r w:rsidR="003C5BE0" w:rsidRPr="00B374B0">
        <w:rPr>
          <w:rFonts w:cs="Arial"/>
          <w:sz w:val="20"/>
          <w:szCs w:val="20"/>
        </w:rPr>
        <w:t xml:space="preserve"> za tehnična vprašanja: </w:t>
      </w:r>
      <w:r w:rsidR="003C5BE0" w:rsidRPr="00B374B0">
        <w:rPr>
          <w:sz w:val="20"/>
          <w:szCs w:val="20"/>
        </w:rPr>
        <w:fldChar w:fldCharType="begin">
          <w:ffData>
            <w:name w:val="Besedilo1"/>
            <w:enabled/>
            <w:calcOnExit w:val="0"/>
            <w:textInput/>
          </w:ffData>
        </w:fldChar>
      </w:r>
      <w:r w:rsidR="003C5BE0" w:rsidRPr="00B374B0">
        <w:rPr>
          <w:sz w:val="20"/>
          <w:szCs w:val="20"/>
        </w:rPr>
        <w:instrText xml:space="preserve"> FORMTEXT </w:instrText>
      </w:r>
      <w:r w:rsidR="003C5BE0" w:rsidRPr="00B374B0">
        <w:rPr>
          <w:sz w:val="20"/>
          <w:szCs w:val="20"/>
        </w:rPr>
      </w:r>
      <w:r w:rsidR="003C5BE0" w:rsidRPr="00B374B0">
        <w:rPr>
          <w:sz w:val="20"/>
          <w:szCs w:val="20"/>
        </w:rPr>
        <w:fldChar w:fldCharType="separate"/>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sz w:val="20"/>
          <w:szCs w:val="20"/>
        </w:rPr>
        <w:fldChar w:fldCharType="end"/>
      </w:r>
      <w:r w:rsidR="003C5BE0" w:rsidRPr="00B374B0">
        <w:rPr>
          <w:sz w:val="20"/>
          <w:szCs w:val="20"/>
        </w:rPr>
        <w:t>, za vsebinska</w:t>
      </w:r>
      <w:r w:rsidR="00204F53" w:rsidRPr="00B374B0">
        <w:rPr>
          <w:sz w:val="20"/>
          <w:szCs w:val="20"/>
        </w:rPr>
        <w:t xml:space="preserve"> vprašanja</w:t>
      </w:r>
      <w:r w:rsidR="003C5BE0" w:rsidRPr="00B374B0">
        <w:rPr>
          <w:sz w:val="20"/>
          <w:szCs w:val="20"/>
        </w:rPr>
        <w:t xml:space="preserve">: </w:t>
      </w:r>
      <w:r w:rsidR="0009398E" w:rsidRPr="00B374B0">
        <w:rPr>
          <w:sz w:val="20"/>
          <w:szCs w:val="20"/>
        </w:rPr>
        <w:fldChar w:fldCharType="begin">
          <w:ffData>
            <w:name w:val="Besedilo1"/>
            <w:enabled/>
            <w:calcOnExit w:val="0"/>
            <w:textInput/>
          </w:ffData>
        </w:fldChar>
      </w:r>
      <w:r w:rsidR="0009398E" w:rsidRPr="00B374B0">
        <w:rPr>
          <w:sz w:val="20"/>
          <w:szCs w:val="20"/>
        </w:rPr>
        <w:instrText xml:space="preserve"> FORMTEXT </w:instrText>
      </w:r>
      <w:r w:rsidR="0009398E" w:rsidRPr="00B374B0">
        <w:rPr>
          <w:sz w:val="20"/>
          <w:szCs w:val="20"/>
        </w:rPr>
      </w:r>
      <w:r w:rsidR="0009398E" w:rsidRPr="00B374B0">
        <w:rPr>
          <w:sz w:val="20"/>
          <w:szCs w:val="20"/>
        </w:rPr>
        <w:fldChar w:fldCharType="separate"/>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sz w:val="20"/>
          <w:szCs w:val="20"/>
        </w:rPr>
        <w:fldChar w:fldCharType="end"/>
      </w:r>
    </w:p>
    <w:p w14:paraId="391592F2" w14:textId="77777777" w:rsidR="00B8347F" w:rsidRPr="00940FBE" w:rsidRDefault="005350B8" w:rsidP="00940FBE">
      <w:pPr>
        <w:pStyle w:val="Odstavekseznama"/>
        <w:numPr>
          <w:ilvl w:val="0"/>
          <w:numId w:val="32"/>
        </w:numPr>
        <w:rPr>
          <w:rFonts w:ascii="Arial" w:hAnsi="Arial" w:cs="Arial"/>
          <w:sz w:val="20"/>
          <w:szCs w:val="20"/>
        </w:rPr>
      </w:pPr>
      <w:r>
        <w:rPr>
          <w:rFonts w:ascii="Arial" w:hAnsi="Arial" w:cs="Arial"/>
          <w:sz w:val="20"/>
          <w:szCs w:val="20"/>
        </w:rPr>
        <w:t>pri</w:t>
      </w:r>
      <w:r w:rsidR="00B8347F" w:rsidRPr="00940FBE">
        <w:rPr>
          <w:rFonts w:ascii="Arial" w:hAnsi="Arial" w:cs="Arial"/>
          <w:sz w:val="20"/>
          <w:szCs w:val="20"/>
        </w:rPr>
        <w:t xml:space="preserve"> obdelovalc</w:t>
      </w:r>
      <w:r>
        <w:rPr>
          <w:rFonts w:ascii="Arial" w:hAnsi="Arial" w:cs="Arial"/>
          <w:sz w:val="20"/>
          <w:szCs w:val="20"/>
        </w:rPr>
        <w:t>u</w:t>
      </w:r>
      <w:r w:rsidR="00B8347F" w:rsidRPr="00940FBE">
        <w:rPr>
          <w:rFonts w:ascii="Arial" w:hAnsi="Arial" w:cs="Arial"/>
          <w:sz w:val="20"/>
          <w:szCs w:val="20"/>
        </w:rPr>
        <w:t xml:space="preserve">: </w:t>
      </w:r>
      <w:r w:rsidR="0009398E" w:rsidRPr="00DE3AAB">
        <w:fldChar w:fldCharType="begin">
          <w:ffData>
            <w:name w:val="Besedilo1"/>
            <w:enabled/>
            <w:calcOnExit w:val="0"/>
            <w:textInput/>
          </w:ffData>
        </w:fldChar>
      </w:r>
      <w:r w:rsidR="0009398E" w:rsidRPr="00DE3AAB">
        <w:instrText xml:space="preserve"> FORMTEXT </w:instrText>
      </w:r>
      <w:r w:rsidR="0009398E" w:rsidRPr="00DE3AAB">
        <w:fldChar w:fldCharType="separate"/>
      </w:r>
      <w:r w:rsidR="0009398E" w:rsidRPr="00DE3AAB">
        <w:rPr>
          <w:noProof/>
        </w:rPr>
        <w:t> </w:t>
      </w:r>
      <w:r w:rsidR="0009398E" w:rsidRPr="00DE3AAB">
        <w:rPr>
          <w:noProof/>
        </w:rPr>
        <w:t> </w:t>
      </w:r>
      <w:r w:rsidR="0009398E" w:rsidRPr="00DE3AAB">
        <w:rPr>
          <w:noProof/>
        </w:rPr>
        <w:t> </w:t>
      </w:r>
      <w:r w:rsidR="0009398E" w:rsidRPr="00DE3AAB">
        <w:rPr>
          <w:noProof/>
        </w:rPr>
        <w:t> </w:t>
      </w:r>
      <w:r w:rsidR="0009398E" w:rsidRPr="00DE3AAB">
        <w:rPr>
          <w:noProof/>
        </w:rPr>
        <w:t> </w:t>
      </w:r>
      <w:r w:rsidR="0009398E" w:rsidRPr="00DE3AAB">
        <w:fldChar w:fldCharType="end"/>
      </w:r>
    </w:p>
    <w:p w14:paraId="0BB3212A" w14:textId="77777777" w:rsidR="00B8347F" w:rsidRPr="009A48F0" w:rsidRDefault="00B8347F" w:rsidP="00B8347F">
      <w:pPr>
        <w:rPr>
          <w:rFonts w:cs="Arial"/>
          <w:sz w:val="16"/>
          <w:szCs w:val="16"/>
        </w:rPr>
      </w:pPr>
    </w:p>
    <w:p w14:paraId="720BF42A" w14:textId="77777777" w:rsidR="00A114C3" w:rsidRPr="00A114C3" w:rsidRDefault="00940FBE" w:rsidP="00A114C3">
      <w:pPr>
        <w:rPr>
          <w:rFonts w:cs="Arial"/>
        </w:rPr>
      </w:pPr>
      <w:r>
        <w:rPr>
          <w:rFonts w:cs="Arial"/>
        </w:rPr>
        <w:t>Skrbniki dogovora spremljajo</w:t>
      </w:r>
      <w:r w:rsidR="00A114C3" w:rsidRPr="00A114C3">
        <w:rPr>
          <w:rFonts w:cs="Arial"/>
        </w:rPr>
        <w:t xml:space="preserve"> njegovo izvajanje, sproti </w:t>
      </w:r>
      <w:r>
        <w:rPr>
          <w:rFonts w:cs="Arial"/>
        </w:rPr>
        <w:t>rešujejo</w:t>
      </w:r>
      <w:r w:rsidR="00A114C3" w:rsidRPr="00A114C3">
        <w:rPr>
          <w:rFonts w:cs="Arial"/>
        </w:rPr>
        <w:t xml:space="preserve"> morebitna n</w:t>
      </w:r>
      <w:r>
        <w:rPr>
          <w:rFonts w:cs="Arial"/>
        </w:rPr>
        <w:t>eskladja in kršitve, usklajujejo</w:t>
      </w:r>
      <w:r w:rsidR="00A114C3" w:rsidRPr="00A114C3">
        <w:rPr>
          <w:rFonts w:cs="Arial"/>
        </w:rPr>
        <w:t xml:space="preserve"> morebitne spremembe dol</w:t>
      </w:r>
      <w:r>
        <w:rPr>
          <w:rFonts w:cs="Arial"/>
        </w:rPr>
        <w:t>očb tega dogovora ter potrjujejo</w:t>
      </w:r>
      <w:r w:rsidR="00A114C3" w:rsidRPr="00A114C3">
        <w:rPr>
          <w:rFonts w:cs="Arial"/>
        </w:rPr>
        <w:t xml:space="preserve"> morebitne</w:t>
      </w:r>
      <w:r>
        <w:rPr>
          <w:rFonts w:cs="Arial"/>
        </w:rPr>
        <w:t xml:space="preserve"> spremembe prilog dogovora in so seznanjeni, da se njihovi</w:t>
      </w:r>
      <w:r w:rsidR="00A114C3" w:rsidRPr="00A114C3">
        <w:rPr>
          <w:rFonts w:cs="Arial"/>
        </w:rPr>
        <w:t xml:space="preserve"> osebni podatki obdelujejo v skladu z 48. členom Zakona o delovnih razmerjih in člena 6/1/b Splošne uredbe o varstvu podatkov.</w:t>
      </w:r>
    </w:p>
    <w:p w14:paraId="4FA2DA08" w14:textId="77777777" w:rsidR="00A114C3" w:rsidRPr="009A48F0" w:rsidRDefault="00A114C3" w:rsidP="00A114C3">
      <w:pPr>
        <w:rPr>
          <w:rFonts w:cs="Arial"/>
          <w:sz w:val="16"/>
          <w:szCs w:val="16"/>
        </w:rPr>
      </w:pPr>
    </w:p>
    <w:p w14:paraId="3593389A" w14:textId="77777777" w:rsidR="00A114C3" w:rsidRPr="00A114C3" w:rsidRDefault="00A114C3" w:rsidP="00A114C3">
      <w:pPr>
        <w:rPr>
          <w:rFonts w:cs="Arial"/>
        </w:rPr>
      </w:pPr>
      <w:r w:rsidRPr="00A114C3">
        <w:rPr>
          <w:rFonts w:cs="Arial"/>
        </w:rPr>
        <w:t>Spremembe vsebine dogovora morajo s podpisom potrditi odgovorne osebe strank. Za spremembe prilog, ki so kot takšne sestavni del tega dogovora, zadostuje potrditev obeh skrbnikov tega dogovora. Vsa obvestila in ostale informacije, ki so predmet tega dogovora, si izmenjujejo skrbniki dogovora.</w:t>
      </w:r>
    </w:p>
    <w:p w14:paraId="6BEF41A9" w14:textId="77777777" w:rsidR="00A114C3" w:rsidRPr="009A48F0" w:rsidRDefault="00A114C3" w:rsidP="00A114C3">
      <w:pPr>
        <w:rPr>
          <w:rFonts w:cs="Arial"/>
          <w:sz w:val="16"/>
          <w:szCs w:val="16"/>
        </w:rPr>
      </w:pPr>
    </w:p>
    <w:p w14:paraId="54B6E8CE" w14:textId="6AEE340C" w:rsidR="00B8347F" w:rsidRDefault="00A114C3" w:rsidP="00A114C3">
      <w:pPr>
        <w:rPr>
          <w:rFonts w:cs="Arial"/>
        </w:rPr>
      </w:pPr>
      <w:r w:rsidRPr="00A114C3">
        <w:rPr>
          <w:rFonts w:cs="Arial"/>
        </w:rPr>
        <w:t>Sprememba skrbnika dogovora se izvede na podlagi pisnega obvestila s strani stranke dogovora, pri kateri je prišlo do spremembe skrbnika in prične veljati z dnem prejema obvestila o spremembi skrbnika.</w:t>
      </w:r>
    </w:p>
    <w:p w14:paraId="4F4FAFD0" w14:textId="77777777" w:rsidR="00316239" w:rsidRDefault="00316239" w:rsidP="00A114C3">
      <w:pPr>
        <w:rPr>
          <w:rFonts w:cs="Arial"/>
        </w:rPr>
      </w:pPr>
    </w:p>
    <w:p w14:paraId="080DFCC8" w14:textId="77777777" w:rsidR="0098431F" w:rsidRDefault="0098431F" w:rsidP="00A114C3">
      <w:pPr>
        <w:rPr>
          <w:rFonts w:cs="Arial"/>
        </w:rPr>
      </w:pPr>
    </w:p>
    <w:p w14:paraId="1BA7453F" w14:textId="77777777" w:rsidR="0098431F" w:rsidRPr="00CD4BB5" w:rsidRDefault="0098431F" w:rsidP="0098431F">
      <w:pPr>
        <w:numPr>
          <w:ilvl w:val="0"/>
          <w:numId w:val="2"/>
        </w:numPr>
        <w:jc w:val="center"/>
        <w:rPr>
          <w:rFonts w:cs="Arial"/>
        </w:rPr>
      </w:pPr>
    </w:p>
    <w:p w14:paraId="7B184B63" w14:textId="77777777" w:rsidR="00B8347F" w:rsidRDefault="006160CB" w:rsidP="006160CB">
      <w:pPr>
        <w:jc w:val="center"/>
      </w:pPr>
      <w:r>
        <w:t>(obravnava incidentov in tehničnih težav)</w:t>
      </w:r>
    </w:p>
    <w:p w14:paraId="6E111C6F" w14:textId="77777777" w:rsidR="006160CB" w:rsidRDefault="006160CB" w:rsidP="006160CB"/>
    <w:p w14:paraId="217CB7C0" w14:textId="77777777" w:rsidR="006160CB" w:rsidRDefault="006160CB" w:rsidP="006160CB">
      <w:pPr>
        <w:autoSpaceDE w:val="0"/>
        <w:autoSpaceDN w:val="0"/>
        <w:adjustRightInd w:val="0"/>
        <w:rPr>
          <w:rFonts w:cs="Arial"/>
        </w:rPr>
      </w:pPr>
      <w:r w:rsidRPr="006160CB">
        <w:rPr>
          <w:rFonts w:cs="Arial"/>
        </w:rPr>
        <w:t>Če pri delovanju pride do napak pri delovanju ali izpadov delovanja sistemov, morata stranki dogovora zagotoviti ustrezno podporo reševanju varnostnih incidentov in tehničnih težav. V takem primeru mora stranka, pri kateri se je pojavil varnostni incident ali tehnična težava, seznaniti skrbnika dogovora druge stranke.</w:t>
      </w:r>
    </w:p>
    <w:p w14:paraId="48A20A1B" w14:textId="77777777" w:rsidR="006160CB" w:rsidRDefault="006160CB" w:rsidP="006160CB">
      <w:pPr>
        <w:autoSpaceDE w:val="0"/>
        <w:autoSpaceDN w:val="0"/>
        <w:adjustRightInd w:val="0"/>
        <w:rPr>
          <w:rFonts w:cs="Arial"/>
        </w:rPr>
      </w:pPr>
    </w:p>
    <w:p w14:paraId="0B6A80FC" w14:textId="77777777" w:rsidR="009A48F0" w:rsidRDefault="009A48F0" w:rsidP="006160CB">
      <w:pPr>
        <w:autoSpaceDE w:val="0"/>
        <w:autoSpaceDN w:val="0"/>
        <w:adjustRightInd w:val="0"/>
        <w:rPr>
          <w:rFonts w:cs="Arial"/>
        </w:rPr>
      </w:pPr>
    </w:p>
    <w:p w14:paraId="0FE2E87D" w14:textId="77777777" w:rsidR="006160CB" w:rsidRDefault="006160CB" w:rsidP="006160CB">
      <w:pPr>
        <w:numPr>
          <w:ilvl w:val="0"/>
          <w:numId w:val="2"/>
        </w:numPr>
        <w:jc w:val="center"/>
        <w:rPr>
          <w:rFonts w:cs="Arial"/>
        </w:rPr>
      </w:pPr>
    </w:p>
    <w:p w14:paraId="0EFDCBF2" w14:textId="77777777" w:rsidR="006160CB" w:rsidRDefault="006160CB" w:rsidP="006160CB">
      <w:pPr>
        <w:autoSpaceDE w:val="0"/>
        <w:autoSpaceDN w:val="0"/>
        <w:adjustRightInd w:val="0"/>
        <w:jc w:val="center"/>
        <w:rPr>
          <w:rFonts w:cs="Arial"/>
        </w:rPr>
      </w:pPr>
      <w:r>
        <w:rPr>
          <w:rFonts w:cs="Arial"/>
        </w:rPr>
        <w:t>(posebne odgovornosti strank in posledice kršitev)</w:t>
      </w:r>
    </w:p>
    <w:p w14:paraId="3985AFCC" w14:textId="77777777" w:rsidR="006160CB" w:rsidRDefault="006160CB" w:rsidP="006160CB">
      <w:pPr>
        <w:autoSpaceDE w:val="0"/>
        <w:autoSpaceDN w:val="0"/>
        <w:adjustRightInd w:val="0"/>
        <w:rPr>
          <w:rFonts w:cs="Arial"/>
        </w:rPr>
      </w:pPr>
    </w:p>
    <w:p w14:paraId="58B5F761" w14:textId="77777777" w:rsidR="006160CB" w:rsidRPr="006160CB" w:rsidRDefault="006160CB" w:rsidP="006160CB">
      <w:pPr>
        <w:autoSpaceDE w:val="0"/>
        <w:autoSpaceDN w:val="0"/>
        <w:adjustRightInd w:val="0"/>
        <w:rPr>
          <w:rFonts w:cs="Arial"/>
        </w:rPr>
      </w:pPr>
      <w:r w:rsidRPr="006160CB">
        <w:rPr>
          <w:rFonts w:cs="Arial"/>
        </w:rPr>
        <w:t>Stranki tega dogovora bosta na dolžno skrbnost pri varstvu osebnih podatkov po tem dogovoru pisno oziroma na drug primeren način opozorili vse, ki jim bosta omogočili obdelavo osebnih podatkov na podlagi tega dogovora.</w:t>
      </w:r>
    </w:p>
    <w:p w14:paraId="57E02F03" w14:textId="77777777" w:rsidR="006160CB" w:rsidRPr="006160CB" w:rsidRDefault="006160CB" w:rsidP="006160CB">
      <w:pPr>
        <w:autoSpaceDE w:val="0"/>
        <w:autoSpaceDN w:val="0"/>
        <w:adjustRightInd w:val="0"/>
        <w:rPr>
          <w:rFonts w:cs="Arial"/>
        </w:rPr>
      </w:pPr>
    </w:p>
    <w:p w14:paraId="4E7859B6" w14:textId="77777777" w:rsidR="00B8347F" w:rsidRPr="00CD4BB5" w:rsidRDefault="00B8347F" w:rsidP="000252CE">
      <w:pPr>
        <w:numPr>
          <w:ilvl w:val="0"/>
          <w:numId w:val="2"/>
        </w:numPr>
        <w:jc w:val="center"/>
      </w:pPr>
    </w:p>
    <w:p w14:paraId="7A1669DD" w14:textId="77777777" w:rsidR="00B8347F" w:rsidRPr="00CD4BB5" w:rsidRDefault="00B8347F" w:rsidP="000252CE">
      <w:pPr>
        <w:jc w:val="center"/>
      </w:pPr>
      <w:r w:rsidRPr="00CD4BB5">
        <w:t>(veljavnost dogovora)</w:t>
      </w:r>
    </w:p>
    <w:p w14:paraId="48E83FD1" w14:textId="77777777" w:rsidR="00B8347F" w:rsidRPr="00CD4BB5" w:rsidRDefault="00B8347F" w:rsidP="00B8347F"/>
    <w:p w14:paraId="10E50A92" w14:textId="199B342C" w:rsidR="00CE777F" w:rsidRDefault="00CE777F" w:rsidP="00CE777F">
      <w:pPr>
        <w:rPr>
          <w:rFonts w:cs="Arial"/>
        </w:rPr>
      </w:pPr>
      <w:r w:rsidRPr="00CE777F">
        <w:rPr>
          <w:rFonts w:cs="Arial"/>
        </w:rPr>
        <w:t xml:space="preserve">Dogovor začne veljati </w:t>
      </w:r>
      <w:r w:rsidR="00660E9D">
        <w:rPr>
          <w:rFonts w:cs="Arial"/>
        </w:rPr>
        <w:t xml:space="preserve">z dnem podpisa </w:t>
      </w:r>
      <w:r w:rsidR="00700B44">
        <w:rPr>
          <w:rFonts w:cs="Arial"/>
        </w:rPr>
        <w:t>zadnje od</w:t>
      </w:r>
      <w:r w:rsidR="00660E9D">
        <w:rPr>
          <w:rFonts w:cs="Arial"/>
        </w:rPr>
        <w:t xml:space="preserve"> strank in je sk</w:t>
      </w:r>
      <w:r w:rsidR="004F4154">
        <w:rPr>
          <w:rFonts w:cs="Arial"/>
        </w:rPr>
        <w:t>lenjen za čas trajanja Pogodbe:</w:t>
      </w:r>
      <w:r w:rsidR="00660E9D">
        <w:rPr>
          <w:rFonts w:cs="Arial"/>
        </w:rPr>
        <w:t xml:space="preserve"> </w:t>
      </w:r>
      <w:r w:rsidR="00375A44">
        <w:rPr>
          <w:rFonts w:cs="Arial"/>
        </w:rPr>
        <w:t>»</w:t>
      </w:r>
      <w:r w:rsidR="00375A44" w:rsidRPr="00D604EE">
        <w:rPr>
          <w:rFonts w:cs="Arial"/>
          <w:b/>
          <w:bCs/>
        </w:rPr>
        <w:t xml:space="preserve">Vzdrževanje in nadgradnje informacijskega sistema </w:t>
      </w:r>
      <w:proofErr w:type="spellStart"/>
      <w:r w:rsidR="00375A44" w:rsidRPr="00D604EE">
        <w:rPr>
          <w:rFonts w:cs="Arial"/>
          <w:b/>
          <w:bCs/>
        </w:rPr>
        <w:t>eVŠ</w:t>
      </w:r>
      <w:proofErr w:type="spellEnd"/>
      <w:r w:rsidR="00375A44" w:rsidRPr="00375A44">
        <w:rPr>
          <w:rFonts w:cs="Arial"/>
        </w:rPr>
        <w:t>«</w:t>
      </w:r>
      <w:r w:rsidR="00375A44">
        <w:rPr>
          <w:rFonts w:cs="Arial"/>
        </w:rPr>
        <w:t xml:space="preserve"> </w:t>
      </w:r>
      <w:r w:rsidR="00660E9D">
        <w:rPr>
          <w:rFonts w:cs="Arial"/>
        </w:rPr>
        <w:t>št</w:t>
      </w:r>
      <w:r w:rsidR="00C43527">
        <w:rPr>
          <w:rFonts w:cs="Arial"/>
        </w:rPr>
        <w:t>.</w:t>
      </w:r>
      <w:r w:rsidR="00C43527" w:rsidRPr="00C43527">
        <w:t xml:space="preserve"> </w:t>
      </w:r>
      <w:r w:rsidR="00C43527" w:rsidRPr="00C43527">
        <w:rPr>
          <w:rFonts w:cs="Arial"/>
        </w:rPr>
        <w:t>C3330-23-XXXXX</w:t>
      </w:r>
      <w:r w:rsidR="00C43527" w:rsidRPr="00C43527" w:rsidDel="00C43527">
        <w:rPr>
          <w:rFonts w:cs="Arial"/>
        </w:rPr>
        <w:t xml:space="preserve"> </w:t>
      </w:r>
      <w:r w:rsidR="000D4479">
        <w:rPr>
          <w:rFonts w:cs="Arial"/>
        </w:rPr>
        <w:t>z dne _________</w:t>
      </w:r>
      <w:r w:rsidRPr="00CE777F">
        <w:rPr>
          <w:rFonts w:cs="Arial"/>
        </w:rPr>
        <w:t xml:space="preserve"> in preneha veljat</w:t>
      </w:r>
      <w:r w:rsidR="00F964E6">
        <w:rPr>
          <w:rFonts w:cs="Arial"/>
        </w:rPr>
        <w:t>i</w:t>
      </w:r>
      <w:r w:rsidR="00C30888">
        <w:rPr>
          <w:rFonts w:cs="Arial"/>
        </w:rPr>
        <w:t xml:space="preserve"> </w:t>
      </w:r>
      <w:r w:rsidR="002C704B">
        <w:rPr>
          <w:rFonts w:cs="Arial"/>
        </w:rPr>
        <w:t>z dnem, ko preneha veljati pogodba</w:t>
      </w:r>
      <w:r w:rsidR="00660E9D">
        <w:rPr>
          <w:rFonts w:cs="Arial"/>
        </w:rPr>
        <w:t>.</w:t>
      </w:r>
    </w:p>
    <w:p w14:paraId="3DD34E1E" w14:textId="77777777" w:rsidR="002D4D83" w:rsidRDefault="002D4D83" w:rsidP="00CE777F">
      <w:pPr>
        <w:rPr>
          <w:rFonts w:cs="Arial"/>
        </w:rPr>
      </w:pPr>
    </w:p>
    <w:p w14:paraId="6E68AEE3" w14:textId="77777777" w:rsidR="002D4D83" w:rsidRDefault="002D4D83" w:rsidP="00CE777F">
      <w:pPr>
        <w:rPr>
          <w:rFonts w:cs="Arial"/>
        </w:rPr>
      </w:pPr>
      <w:r w:rsidRPr="002D4D83">
        <w:rPr>
          <w:rFonts w:cs="Arial"/>
        </w:rPr>
        <w:t>Do</w:t>
      </w:r>
      <w:r>
        <w:rPr>
          <w:rFonts w:cs="Arial"/>
        </w:rPr>
        <w:t>govor</w:t>
      </w:r>
      <w:r w:rsidRPr="002D4D83">
        <w:rPr>
          <w:rFonts w:cs="Arial"/>
        </w:rPr>
        <w:t xml:space="preserve"> velja za celotno obdobje zagotavljanja storitev obdelave osebnih podatkov. Med trajanjem zagotavljanja storitev obdelave osebnih podatkov se ne more prekiniti, razen če se med strankama glede zagotavljanja storitev obdelave osebnih podatkov </w:t>
      </w:r>
      <w:r w:rsidR="002333CE">
        <w:rPr>
          <w:rFonts w:cs="Arial"/>
        </w:rPr>
        <w:t>sklene</w:t>
      </w:r>
      <w:r>
        <w:rPr>
          <w:rFonts w:cs="Arial"/>
        </w:rPr>
        <w:t xml:space="preserve"> drug ustrezen dogovor</w:t>
      </w:r>
      <w:r w:rsidRPr="002D4D83">
        <w:rPr>
          <w:rFonts w:cs="Arial"/>
        </w:rPr>
        <w:t>.</w:t>
      </w:r>
    </w:p>
    <w:p w14:paraId="410A1A13" w14:textId="77777777" w:rsidR="00916DB7" w:rsidRDefault="00916DB7" w:rsidP="00CE777F">
      <w:pPr>
        <w:rPr>
          <w:rFonts w:cs="Arial"/>
        </w:rPr>
      </w:pPr>
    </w:p>
    <w:p w14:paraId="5D7AB0BC" w14:textId="123A1BDB" w:rsidR="00B8347F" w:rsidRPr="00CD4BB5" w:rsidRDefault="00916DB7" w:rsidP="00D604EE">
      <w:pPr>
        <w:rPr>
          <w:rFonts w:cs="Arial"/>
        </w:rPr>
      </w:pPr>
      <w:r w:rsidRPr="00916DB7">
        <w:rPr>
          <w:rFonts w:cs="Arial"/>
        </w:rPr>
        <w:t xml:space="preserve">V primeru </w:t>
      </w:r>
      <w:r w:rsidR="00CB6EEF">
        <w:rPr>
          <w:rFonts w:cs="Arial"/>
        </w:rPr>
        <w:t xml:space="preserve">odpovedi pogodbe o izvedbi javnega naročila </w:t>
      </w:r>
      <w:r w:rsidRPr="00916DB7">
        <w:rPr>
          <w:rFonts w:cs="Arial"/>
        </w:rPr>
        <w:t>ter izbrisa ali vračila osebnih podatkov</w:t>
      </w:r>
      <w:r w:rsidR="00D16371">
        <w:rPr>
          <w:rFonts w:cs="Arial"/>
        </w:rPr>
        <w:t>,</w:t>
      </w:r>
      <w:r w:rsidRPr="00916DB7">
        <w:rPr>
          <w:rFonts w:cs="Arial"/>
        </w:rPr>
        <w:t xml:space="preserve"> </w:t>
      </w:r>
      <w:r w:rsidR="00CB6EEF">
        <w:rPr>
          <w:rFonts w:cs="Arial"/>
        </w:rPr>
        <w:t>ta dogovor preneha veljati z dnem ko preneha veljati pogodba o izvedbi javnega naročila</w:t>
      </w:r>
      <w:r w:rsidRPr="00916DB7">
        <w:rPr>
          <w:rFonts w:cs="Arial"/>
        </w:rPr>
        <w:t>.</w:t>
      </w:r>
    </w:p>
    <w:p w14:paraId="46DB0BCA" w14:textId="77777777" w:rsidR="00B8347F" w:rsidRPr="00CD4BB5" w:rsidRDefault="00B8347F" w:rsidP="00B8347F">
      <w:pPr>
        <w:rPr>
          <w:rFonts w:cs="Arial"/>
        </w:rPr>
      </w:pPr>
      <w:r w:rsidRPr="00CD4BB5">
        <w:rPr>
          <w:rFonts w:cs="Arial"/>
        </w:rPr>
        <w:lastRenderedPageBreak/>
        <w:t>Priloge:</w:t>
      </w:r>
    </w:p>
    <w:p w14:paraId="5C602903" w14:textId="77777777" w:rsidR="00B8347F" w:rsidRPr="00CD4BB5" w:rsidRDefault="00B8347F" w:rsidP="00B8347F">
      <w:pPr>
        <w:rPr>
          <w:rFonts w:cs="Arial"/>
        </w:rPr>
      </w:pPr>
    </w:p>
    <w:p w14:paraId="70122FC1" w14:textId="77777777" w:rsidR="00B8347F" w:rsidRPr="00CD4BB5" w:rsidRDefault="00B8347F" w:rsidP="00791F91">
      <w:pPr>
        <w:numPr>
          <w:ilvl w:val="0"/>
          <w:numId w:val="7"/>
        </w:numPr>
        <w:rPr>
          <w:rFonts w:cs="Arial"/>
        </w:rPr>
      </w:pPr>
      <w:r w:rsidRPr="00CD4BB5">
        <w:rPr>
          <w:rFonts w:cs="Arial"/>
        </w:rPr>
        <w:t>Priloga A (Informacije o obdelavi)</w:t>
      </w:r>
    </w:p>
    <w:p w14:paraId="04BEECE3" w14:textId="77777777" w:rsidR="00B8347F" w:rsidRPr="00CD4BB5" w:rsidRDefault="00B8347F" w:rsidP="00B8347F">
      <w:pPr>
        <w:rPr>
          <w:rFonts w:cs="Arial"/>
        </w:rPr>
      </w:pPr>
    </w:p>
    <w:p w14:paraId="2B9277FD" w14:textId="77777777" w:rsidR="00B8347F" w:rsidRPr="00CD4BB5" w:rsidRDefault="00B8347F" w:rsidP="00791F91">
      <w:pPr>
        <w:numPr>
          <w:ilvl w:val="0"/>
          <w:numId w:val="7"/>
        </w:numPr>
        <w:rPr>
          <w:rFonts w:cs="Arial"/>
        </w:rPr>
      </w:pPr>
      <w:r w:rsidRPr="00CD4BB5">
        <w:rPr>
          <w:rFonts w:cs="Arial"/>
        </w:rPr>
        <w:t>Priloga B (</w:t>
      </w:r>
      <w:r w:rsidR="008D146A" w:rsidRPr="00CD4BB5">
        <w:rPr>
          <w:rFonts w:cs="Arial"/>
        </w:rPr>
        <w:t>P</w:t>
      </w:r>
      <w:r w:rsidRPr="00CD4BB5">
        <w:rPr>
          <w:rFonts w:cs="Arial"/>
        </w:rPr>
        <w:t>od-obdelovalci)</w:t>
      </w:r>
    </w:p>
    <w:p w14:paraId="2D11EF3E" w14:textId="77777777" w:rsidR="00B8347F" w:rsidRPr="00CD4BB5" w:rsidRDefault="00B8347F" w:rsidP="00B8347F">
      <w:pPr>
        <w:rPr>
          <w:rFonts w:cs="Arial"/>
        </w:rPr>
      </w:pPr>
    </w:p>
    <w:p w14:paraId="2413D832" w14:textId="77777777" w:rsidR="00B8347F" w:rsidRPr="00CD4BB5" w:rsidRDefault="00B8347F" w:rsidP="00791F91">
      <w:pPr>
        <w:numPr>
          <w:ilvl w:val="0"/>
          <w:numId w:val="7"/>
        </w:numPr>
        <w:rPr>
          <w:rFonts w:cs="Arial"/>
        </w:rPr>
      </w:pPr>
      <w:r w:rsidRPr="00CD4BB5">
        <w:rPr>
          <w:rFonts w:cs="Arial"/>
        </w:rPr>
        <w:t>Priloga C (Navodilo glede uporabe osebnih podatkov)</w:t>
      </w:r>
    </w:p>
    <w:p w14:paraId="2859B242" w14:textId="77777777" w:rsidR="00B8347F" w:rsidRPr="00CD4BB5" w:rsidRDefault="00B8347F" w:rsidP="00B8347F">
      <w:pPr>
        <w:rPr>
          <w:rFonts w:cs="Arial"/>
        </w:rPr>
      </w:pPr>
    </w:p>
    <w:p w14:paraId="14185B61" w14:textId="77777777" w:rsidR="00B8347F" w:rsidRPr="00CD4BB5" w:rsidRDefault="00B8347F" w:rsidP="00B8347F">
      <w:pPr>
        <w:rPr>
          <w:rFonts w:cs="Arial"/>
          <w:lang w:val="it-IT"/>
        </w:rPr>
      </w:pPr>
    </w:p>
    <w:p w14:paraId="05766412" w14:textId="77777777" w:rsidR="00B8347F" w:rsidRPr="00CD4BB5" w:rsidRDefault="00B8347F" w:rsidP="00B8347F">
      <w:pPr>
        <w:rPr>
          <w:rFonts w:cs="Arial"/>
          <w:lang w:val="it-IT"/>
        </w:rPr>
      </w:pPr>
    </w:p>
    <w:p w14:paraId="29E9B320" w14:textId="77777777" w:rsidR="00B8347F" w:rsidRPr="00CD4BB5" w:rsidRDefault="00B8347F" w:rsidP="00B8347F">
      <w:pPr>
        <w:spacing w:after="200"/>
        <w:rPr>
          <w:rFonts w:cs="Arial"/>
        </w:rPr>
      </w:pPr>
      <w:r w:rsidRPr="00CD4BB5">
        <w:rPr>
          <w:rFonts w:cs="Arial"/>
        </w:rPr>
        <w:t>Za upravljavca:</w:t>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t>Za obdelovalca:</w:t>
      </w:r>
    </w:p>
    <w:p w14:paraId="05898907" w14:textId="77777777" w:rsidR="00B8347F" w:rsidRPr="00CD4BB5" w:rsidRDefault="00B8347F" w:rsidP="00B8347F">
      <w:pPr>
        <w:spacing w:after="200"/>
        <w:rPr>
          <w:rFonts w:cs="Arial"/>
        </w:rPr>
      </w:pPr>
      <w:r w:rsidRPr="00CD4BB5">
        <w:rPr>
          <w:rFonts w:cs="Arial"/>
        </w:rPr>
        <w:t>Ime:</w:t>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t>Ime:</w:t>
      </w:r>
    </w:p>
    <w:p w14:paraId="085A8014" w14:textId="77777777" w:rsidR="00B8347F" w:rsidRPr="00CD4BB5" w:rsidRDefault="00B8347F" w:rsidP="00B8347F">
      <w:pPr>
        <w:spacing w:after="200"/>
        <w:rPr>
          <w:rFonts w:cs="Arial"/>
        </w:rPr>
      </w:pPr>
      <w:r w:rsidRPr="00CD4BB5">
        <w:rPr>
          <w:rFonts w:cs="Arial"/>
        </w:rPr>
        <w:t>Datum:</w:t>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r>
      <w:r w:rsidRPr="00CD4BB5">
        <w:rPr>
          <w:rFonts w:cs="Arial"/>
        </w:rPr>
        <w:tab/>
        <w:t>Datum:</w:t>
      </w:r>
    </w:p>
    <w:p w14:paraId="12F02B07" w14:textId="77777777" w:rsidR="00B8347F" w:rsidRPr="00CD4BB5" w:rsidRDefault="00B8347F" w:rsidP="005350B8">
      <w:pPr>
        <w:spacing w:after="200"/>
        <w:rPr>
          <w:rFonts w:cs="Arial"/>
        </w:rPr>
      </w:pPr>
      <w:r w:rsidRPr="00CD4BB5">
        <w:rPr>
          <w:rFonts w:cs="Arial"/>
        </w:rPr>
        <w:t>Podpis:</w:t>
      </w:r>
      <w:r w:rsidRPr="00CD4BB5">
        <w:rPr>
          <w:rFonts w:cs="Arial"/>
        </w:rPr>
        <w:tab/>
      </w:r>
      <w:r w:rsidRPr="00CD4BB5">
        <w:rPr>
          <w:rFonts w:cs="Arial"/>
          <w:bCs/>
        </w:rPr>
        <w:tab/>
      </w:r>
      <w:r w:rsidRPr="00CD4BB5">
        <w:rPr>
          <w:rFonts w:cs="Arial"/>
          <w:bCs/>
        </w:rPr>
        <w:tab/>
      </w:r>
      <w:r w:rsidRPr="00CD4BB5">
        <w:rPr>
          <w:rFonts w:cs="Arial"/>
          <w:bCs/>
        </w:rPr>
        <w:tab/>
      </w:r>
      <w:r w:rsidRPr="00CD4BB5">
        <w:rPr>
          <w:rFonts w:cs="Arial"/>
          <w:bCs/>
        </w:rPr>
        <w:tab/>
      </w:r>
      <w:r w:rsidRPr="00CD4BB5">
        <w:rPr>
          <w:rFonts w:cs="Arial"/>
          <w:bCs/>
        </w:rPr>
        <w:tab/>
      </w:r>
      <w:r w:rsidRPr="00CD4BB5">
        <w:rPr>
          <w:rFonts w:cs="Arial"/>
          <w:bCs/>
        </w:rPr>
        <w:tab/>
      </w:r>
      <w:r w:rsidRPr="00CD4BB5">
        <w:rPr>
          <w:rFonts w:cs="Arial"/>
          <w:bCs/>
        </w:rPr>
        <w:tab/>
      </w:r>
      <w:r w:rsidRPr="00CD4BB5">
        <w:rPr>
          <w:rFonts w:cs="Arial"/>
        </w:rPr>
        <w:t>Podpis:</w:t>
      </w:r>
      <w:r w:rsidRPr="00CD4BB5">
        <w:rPr>
          <w:rFonts w:cs="Arial"/>
          <w:bCs/>
        </w:rPr>
        <w:t xml:space="preserve"> </w:t>
      </w:r>
    </w:p>
    <w:p w14:paraId="22AF6205" w14:textId="77777777" w:rsidR="00B8347F" w:rsidRDefault="00B8347F" w:rsidP="00B8347F">
      <w:pPr>
        <w:pageBreakBefore/>
        <w:spacing w:after="200"/>
        <w:rPr>
          <w:rFonts w:cs="Arial"/>
          <w:sz w:val="28"/>
          <w:szCs w:val="28"/>
        </w:rPr>
      </w:pPr>
      <w:bookmarkStart w:id="4" w:name="_Toc42250994"/>
      <w:r w:rsidRPr="00CD4BB5">
        <w:rPr>
          <w:rFonts w:cs="Arial"/>
          <w:sz w:val="28"/>
          <w:szCs w:val="28"/>
        </w:rPr>
        <w:lastRenderedPageBreak/>
        <w:t>Priloga A – Informacije o obdelavi</w:t>
      </w:r>
      <w:bookmarkEnd w:id="4"/>
    </w:p>
    <w:p w14:paraId="3D500F51" w14:textId="77777777" w:rsidR="00791F91" w:rsidRPr="00791F91" w:rsidRDefault="00791F91" w:rsidP="004A348F">
      <w:pPr>
        <w:spacing w:line="276" w:lineRule="auto"/>
        <w:rPr>
          <w:rFonts w:cs="Arial"/>
          <w:b/>
        </w:rPr>
      </w:pPr>
      <w:r w:rsidRPr="00791F91">
        <w:rPr>
          <w:rFonts w:cs="Arial"/>
          <w:b/>
        </w:rPr>
        <w:t>Namen obdelave osebnih podatkov s strani obdelovalca v imenu in za račun upravljavca je:</w:t>
      </w:r>
    </w:p>
    <w:p w14:paraId="4368646D" w14:textId="180EA17F" w:rsidR="00791F91" w:rsidRPr="00791F91" w:rsidRDefault="00C30888" w:rsidP="004A348F">
      <w:pPr>
        <w:numPr>
          <w:ilvl w:val="0"/>
          <w:numId w:val="21"/>
        </w:numPr>
        <w:spacing w:line="276" w:lineRule="auto"/>
        <w:contextualSpacing/>
        <w:rPr>
          <w:rFonts w:cs="Arial"/>
          <w:b/>
          <w:bCs/>
        </w:rPr>
      </w:pPr>
      <w:r>
        <w:rPr>
          <w:rFonts w:cs="Arial"/>
          <w:b/>
          <w:bCs/>
        </w:rPr>
        <w:t xml:space="preserve">Storitev </w:t>
      </w:r>
      <w:r w:rsidR="002648CB">
        <w:rPr>
          <w:rFonts w:cs="Arial"/>
          <w:b/>
          <w:bCs/>
        </w:rPr>
        <w:t>v</w:t>
      </w:r>
      <w:r w:rsidR="002648CB" w:rsidRPr="002648CB">
        <w:rPr>
          <w:rFonts w:cs="Arial"/>
          <w:b/>
          <w:bCs/>
        </w:rPr>
        <w:t>zdrževanj</w:t>
      </w:r>
      <w:r w:rsidR="002648CB">
        <w:rPr>
          <w:rFonts w:cs="Arial"/>
          <w:b/>
          <w:bCs/>
        </w:rPr>
        <w:t>a</w:t>
      </w:r>
      <w:r w:rsidR="002648CB" w:rsidRPr="002648CB">
        <w:rPr>
          <w:rFonts w:cs="Arial"/>
          <w:b/>
          <w:bCs/>
        </w:rPr>
        <w:t xml:space="preserve"> in nadgrad</w:t>
      </w:r>
      <w:r w:rsidR="002648CB">
        <w:rPr>
          <w:rFonts w:cs="Arial"/>
          <w:b/>
          <w:bCs/>
        </w:rPr>
        <w:t>e</w:t>
      </w:r>
      <w:r w:rsidR="002648CB" w:rsidRPr="002648CB">
        <w:rPr>
          <w:rFonts w:cs="Arial"/>
          <w:b/>
          <w:bCs/>
        </w:rPr>
        <w:t xml:space="preserve">nj informacijskega sistema </w:t>
      </w:r>
      <w:proofErr w:type="spellStart"/>
      <w:r w:rsidR="002648CB" w:rsidRPr="002648CB">
        <w:rPr>
          <w:rFonts w:cs="Arial"/>
          <w:b/>
          <w:bCs/>
        </w:rPr>
        <w:t>eVŠ</w:t>
      </w:r>
      <w:proofErr w:type="spellEnd"/>
      <w:r w:rsidR="001E0F0F">
        <w:rPr>
          <w:rFonts w:cs="Arial"/>
          <w:b/>
          <w:bCs/>
        </w:rPr>
        <w:t>;</w:t>
      </w:r>
      <w:r w:rsidR="002648CB" w:rsidRPr="002648CB" w:rsidDel="00B23318">
        <w:rPr>
          <w:rFonts w:cs="Arial"/>
          <w:b/>
          <w:bCs/>
        </w:rPr>
        <w:t xml:space="preserve"> </w:t>
      </w:r>
      <w:r w:rsidR="00E249B1">
        <w:rPr>
          <w:rFonts w:cs="Arial"/>
          <w:b/>
          <w:bCs/>
        </w:rPr>
        <w:t>Podrobnejši posegi vzdrževanja in nadgradenj so opredeljeni v pogodbi in Specifikacijah.</w:t>
      </w:r>
    </w:p>
    <w:p w14:paraId="16E186D0" w14:textId="77777777" w:rsidR="004A348F" w:rsidRDefault="004A348F" w:rsidP="004A348F">
      <w:pPr>
        <w:spacing w:line="276" w:lineRule="auto"/>
        <w:rPr>
          <w:rFonts w:cs="Arial"/>
          <w:b/>
        </w:rPr>
      </w:pPr>
    </w:p>
    <w:p w14:paraId="64FD8B8A" w14:textId="77777777" w:rsidR="00791F91" w:rsidRPr="00791F91" w:rsidRDefault="00791F91" w:rsidP="004A348F">
      <w:pPr>
        <w:spacing w:line="276" w:lineRule="auto"/>
        <w:rPr>
          <w:rFonts w:cs="Arial"/>
          <w:b/>
        </w:rPr>
      </w:pPr>
      <w:r w:rsidRPr="00791F91">
        <w:rPr>
          <w:rFonts w:cs="Arial"/>
          <w:b/>
        </w:rPr>
        <w:t>Obdelava osebnih podatkov s strani obdelovalca v imenu in za račun upravljavca se nanaša na (narava obdelave osebnih podatkov):</w:t>
      </w:r>
    </w:p>
    <w:p w14:paraId="6DDF0CE4" w14:textId="77777777" w:rsidR="00791F91" w:rsidRDefault="00C30888" w:rsidP="004A348F">
      <w:pPr>
        <w:numPr>
          <w:ilvl w:val="0"/>
          <w:numId w:val="21"/>
        </w:numPr>
        <w:spacing w:line="276" w:lineRule="auto"/>
        <w:contextualSpacing/>
        <w:rPr>
          <w:rFonts w:cs="Arial"/>
          <w:b/>
          <w:bCs/>
        </w:rPr>
      </w:pPr>
      <w:r>
        <w:rPr>
          <w:rFonts w:cs="Arial"/>
          <w:b/>
          <w:bCs/>
        </w:rPr>
        <w:t>Navedeno v Specifikacijah JN</w:t>
      </w:r>
      <w:r w:rsidR="00791F91" w:rsidRPr="00791F91">
        <w:rPr>
          <w:rFonts w:cs="Arial"/>
          <w:b/>
          <w:bCs/>
        </w:rPr>
        <w:t>.</w:t>
      </w:r>
    </w:p>
    <w:p w14:paraId="20FE65EA" w14:textId="77777777" w:rsidR="004A348F" w:rsidRPr="00791F91" w:rsidRDefault="004A348F" w:rsidP="004A348F">
      <w:pPr>
        <w:spacing w:line="276" w:lineRule="auto"/>
        <w:ind w:left="783"/>
        <w:contextualSpacing/>
        <w:rPr>
          <w:rFonts w:cs="Arial"/>
          <w:b/>
          <w:bCs/>
        </w:rPr>
      </w:pPr>
    </w:p>
    <w:p w14:paraId="5A9888D0" w14:textId="77777777" w:rsidR="00791F91" w:rsidRPr="00791F91" w:rsidRDefault="00791F91" w:rsidP="004A348F">
      <w:pPr>
        <w:spacing w:line="276" w:lineRule="auto"/>
        <w:rPr>
          <w:rFonts w:cs="Arial"/>
          <w:b/>
        </w:rPr>
      </w:pPr>
      <w:r w:rsidRPr="00791F91">
        <w:rPr>
          <w:rFonts w:cs="Arial"/>
          <w:b/>
        </w:rPr>
        <w:t>Obdelava osebnih podatkov vključuje naslednje vrste osebnih podatkov:</w:t>
      </w:r>
    </w:p>
    <w:p w14:paraId="28C5865B" w14:textId="77777777" w:rsidR="004A348F" w:rsidRDefault="004A348F" w:rsidP="004A348F">
      <w:pPr>
        <w:numPr>
          <w:ilvl w:val="0"/>
          <w:numId w:val="22"/>
        </w:numPr>
        <w:spacing w:line="276" w:lineRule="auto"/>
        <w:contextualSpacing/>
        <w:rPr>
          <w:rFonts w:cs="Arial"/>
          <w:b/>
          <w:bCs/>
        </w:rPr>
      </w:pPr>
      <w:r>
        <w:rPr>
          <w:rFonts w:cs="Arial"/>
          <w:b/>
          <w:bCs/>
        </w:rPr>
        <w:t>Navedeno v Specifikacijah JN</w:t>
      </w:r>
      <w:r w:rsidRPr="00791F91">
        <w:rPr>
          <w:rFonts w:cs="Arial"/>
          <w:b/>
          <w:bCs/>
        </w:rPr>
        <w:t>.</w:t>
      </w:r>
    </w:p>
    <w:p w14:paraId="3CC00F06" w14:textId="77777777" w:rsidR="004A348F" w:rsidRPr="00791F91" w:rsidRDefault="004A348F" w:rsidP="004A348F">
      <w:pPr>
        <w:spacing w:line="276" w:lineRule="auto"/>
        <w:ind w:left="720"/>
        <w:contextualSpacing/>
        <w:rPr>
          <w:rFonts w:cs="Arial"/>
          <w:b/>
          <w:bCs/>
        </w:rPr>
      </w:pPr>
    </w:p>
    <w:p w14:paraId="2F0D3B56" w14:textId="77777777" w:rsidR="00791F91" w:rsidRPr="00791F91" w:rsidRDefault="00791F91" w:rsidP="004A348F">
      <w:pPr>
        <w:spacing w:line="276" w:lineRule="auto"/>
        <w:rPr>
          <w:rFonts w:cs="Arial"/>
          <w:b/>
        </w:rPr>
      </w:pPr>
      <w:r w:rsidRPr="00791F91">
        <w:rPr>
          <w:rFonts w:cs="Arial"/>
          <w:b/>
        </w:rPr>
        <w:t>Obdelava se nanaša na naslednje kategorije posameznikov:</w:t>
      </w:r>
    </w:p>
    <w:p w14:paraId="29AA2A22" w14:textId="77777777" w:rsidR="004A348F" w:rsidRPr="00791F91" w:rsidRDefault="004A348F" w:rsidP="004A348F">
      <w:pPr>
        <w:numPr>
          <w:ilvl w:val="0"/>
          <w:numId w:val="22"/>
        </w:numPr>
        <w:spacing w:line="276" w:lineRule="auto"/>
        <w:contextualSpacing/>
        <w:rPr>
          <w:rFonts w:cs="Arial"/>
          <w:b/>
          <w:bCs/>
        </w:rPr>
      </w:pPr>
      <w:r>
        <w:rPr>
          <w:rFonts w:cs="Arial"/>
          <w:b/>
          <w:bCs/>
        </w:rPr>
        <w:t>Navedeno v Specifikacijah JN</w:t>
      </w:r>
      <w:r w:rsidRPr="00791F91">
        <w:rPr>
          <w:rFonts w:cs="Arial"/>
          <w:b/>
          <w:bCs/>
        </w:rPr>
        <w:t>.</w:t>
      </w:r>
    </w:p>
    <w:p w14:paraId="001F36AB" w14:textId="77777777" w:rsidR="00791F91" w:rsidRPr="00791F91" w:rsidRDefault="00791F91" w:rsidP="004A348F">
      <w:pPr>
        <w:spacing w:line="276" w:lineRule="auto"/>
        <w:ind w:left="720"/>
        <w:contextualSpacing/>
        <w:rPr>
          <w:rFonts w:cs="Arial"/>
          <w:b/>
          <w:highlight w:val="yellow"/>
        </w:rPr>
      </w:pPr>
    </w:p>
    <w:p w14:paraId="4880E934" w14:textId="385AB2EF" w:rsidR="00791F91" w:rsidRPr="00791F91" w:rsidRDefault="00791F91" w:rsidP="004A348F">
      <w:pPr>
        <w:spacing w:line="276" w:lineRule="auto"/>
        <w:rPr>
          <w:rFonts w:cs="Arial"/>
          <w:b/>
        </w:rPr>
      </w:pPr>
      <w:r w:rsidRPr="00791F91">
        <w:rPr>
          <w:rFonts w:cs="Arial"/>
          <w:b/>
        </w:rPr>
        <w:t xml:space="preserve">Obdelava osebnih podatkov s strani obdelovalca v imenu in za račun upravljavca se lahko začne z dnem pričetka izvajanja </w:t>
      </w:r>
      <w:r w:rsidR="00204F53">
        <w:rPr>
          <w:rFonts w:cs="Arial"/>
          <w:b/>
        </w:rPr>
        <w:t xml:space="preserve">tega dogovora </w:t>
      </w:r>
      <w:r w:rsidRPr="00791F91">
        <w:rPr>
          <w:rFonts w:cs="Arial"/>
          <w:b/>
        </w:rPr>
        <w:t>Obdelava bo trajala:</w:t>
      </w:r>
    </w:p>
    <w:p w14:paraId="147F5ABE" w14:textId="14552D95" w:rsidR="00791F91" w:rsidRPr="00541DD2" w:rsidRDefault="00C30888" w:rsidP="004A348F">
      <w:pPr>
        <w:numPr>
          <w:ilvl w:val="0"/>
          <w:numId w:val="22"/>
        </w:numPr>
        <w:spacing w:line="276" w:lineRule="auto"/>
        <w:contextualSpacing/>
        <w:rPr>
          <w:rFonts w:cs="Arial"/>
          <w:b/>
          <w:bCs/>
        </w:rPr>
      </w:pPr>
      <w:r>
        <w:rPr>
          <w:rFonts w:cs="Arial"/>
          <w:b/>
          <w:bCs/>
        </w:rPr>
        <w:t xml:space="preserve">do </w:t>
      </w:r>
      <w:r w:rsidR="0071496D">
        <w:rPr>
          <w:rFonts w:cs="Arial"/>
          <w:b/>
          <w:bCs/>
        </w:rPr>
        <w:t>konca veljavnosti pogodbe</w:t>
      </w:r>
      <w:r w:rsidR="00791F91" w:rsidRPr="00791F91">
        <w:rPr>
          <w:rFonts w:cs="Arial"/>
          <w:b/>
          <w:bCs/>
        </w:rPr>
        <w:t>.</w:t>
      </w:r>
    </w:p>
    <w:p w14:paraId="74C8EDA2" w14:textId="77777777" w:rsidR="00B8347F" w:rsidRPr="00335F85" w:rsidRDefault="00B8347F" w:rsidP="00335F85">
      <w:pPr>
        <w:pageBreakBefore/>
        <w:spacing w:after="200" w:line="276" w:lineRule="auto"/>
        <w:contextualSpacing/>
        <w:rPr>
          <w:rFonts w:cs="Arial"/>
          <w:sz w:val="28"/>
          <w:szCs w:val="28"/>
        </w:rPr>
      </w:pPr>
      <w:bookmarkStart w:id="5" w:name="_Toc42250995"/>
      <w:r w:rsidRPr="00335F85">
        <w:rPr>
          <w:rFonts w:cs="Arial"/>
          <w:sz w:val="28"/>
          <w:szCs w:val="28"/>
        </w:rPr>
        <w:lastRenderedPageBreak/>
        <w:t>Priloga B – Odobreni pod-obdelovalci</w:t>
      </w:r>
      <w:bookmarkEnd w:id="5"/>
      <w:r w:rsidRPr="00335F85">
        <w:rPr>
          <w:rFonts w:cs="Arial"/>
          <w:sz w:val="28"/>
          <w:szCs w:val="28"/>
        </w:rPr>
        <w:t xml:space="preserve"> </w:t>
      </w:r>
    </w:p>
    <w:p w14:paraId="5B514C0C" w14:textId="77777777" w:rsidR="00B8347F" w:rsidRPr="00CD4BB5" w:rsidRDefault="00B8347F" w:rsidP="00B8347F">
      <w:pPr>
        <w:spacing w:after="200"/>
        <w:rPr>
          <w:rFonts w:cs="Arial"/>
        </w:rPr>
      </w:pPr>
      <w:bookmarkStart w:id="6" w:name="_Toc42250997"/>
      <w:bookmarkStart w:id="7" w:name="_Toc42250685"/>
      <w:bookmarkStart w:id="8" w:name="_Toc34396568"/>
      <w:bookmarkStart w:id="9" w:name="_Toc42250996"/>
      <w:bookmarkStart w:id="10" w:name="_Toc42250684"/>
      <w:bookmarkStart w:id="11" w:name="_Toc34396567"/>
      <w:bookmarkStart w:id="12" w:name="_Toc14271924"/>
      <w:bookmarkStart w:id="13" w:name="_Toc14271720"/>
      <w:bookmarkStart w:id="14" w:name="_Toc14271923"/>
      <w:bookmarkStart w:id="15" w:name="_Toc14271719"/>
      <w:bookmarkStart w:id="16" w:name="_Toc14271922"/>
      <w:bookmarkStart w:id="17" w:name="_Toc14271718"/>
      <w:bookmarkStart w:id="18" w:name="_Toc14271921"/>
      <w:bookmarkStart w:id="19" w:name="_Toc14271717"/>
      <w:bookmarkStart w:id="20" w:name="_Toc14271920"/>
      <w:bookmarkStart w:id="21" w:name="_Toc14271716"/>
      <w:bookmarkStart w:id="22" w:name="_Toc14271919"/>
      <w:bookmarkStart w:id="23" w:name="_Toc14271715"/>
      <w:bookmarkStart w:id="24" w:name="_Toc14271918"/>
      <w:bookmarkStart w:id="25" w:name="_Toc14271714"/>
      <w:bookmarkStart w:id="26" w:name="_Toc14271917"/>
      <w:bookmarkStart w:id="27" w:name="_Toc14271713"/>
      <w:bookmarkStart w:id="28" w:name="_Toc14271916"/>
      <w:bookmarkStart w:id="29" w:name="_Toc14271712"/>
      <w:bookmarkStart w:id="30" w:name="_Toc34396371"/>
      <w:bookmarkStart w:id="31" w:name="_Toc29372662"/>
      <w:bookmarkStart w:id="32" w:name="_Toc14435433"/>
      <w:bookmarkStart w:id="33" w:name="_Toc14391843"/>
      <w:bookmarkStart w:id="34" w:name="_Toc14391607"/>
      <w:bookmarkStart w:id="35" w:name="_Toc14391524"/>
      <w:bookmarkStart w:id="36" w:name="_Toc14271915"/>
      <w:bookmarkStart w:id="37" w:name="_Toc14271711"/>
      <w:bookmarkStart w:id="38" w:name="_Toc511035885"/>
      <w:bookmarkStart w:id="39" w:name="_Toc506305865"/>
      <w:bookmarkStart w:id="40" w:name="_Toc505780021"/>
      <w:bookmarkStart w:id="41" w:name="_Toc505602988"/>
      <w:bookmarkStart w:id="42" w:name="_Toc50136980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8DF4D49" w14:textId="79B87CDC" w:rsidR="005F3A58" w:rsidRPr="00791F91" w:rsidRDefault="00B8347F" w:rsidP="005F3A58">
      <w:pPr>
        <w:numPr>
          <w:ilvl w:val="0"/>
          <w:numId w:val="21"/>
        </w:numPr>
        <w:spacing w:after="200" w:line="276" w:lineRule="auto"/>
        <w:contextualSpacing/>
        <w:rPr>
          <w:rFonts w:cs="Arial"/>
          <w:b/>
          <w:bCs/>
        </w:rPr>
      </w:pPr>
      <w:bookmarkStart w:id="43" w:name="_Toc42250998"/>
      <w:r w:rsidRPr="00791F91">
        <w:rPr>
          <w:rFonts w:cs="Arial"/>
          <w:b/>
          <w:bCs/>
        </w:rPr>
        <w:t>B.1 Odobreni pod-obdelovalci</w:t>
      </w:r>
      <w:bookmarkEnd w:id="38"/>
      <w:bookmarkEnd w:id="39"/>
      <w:bookmarkEnd w:id="40"/>
      <w:bookmarkEnd w:id="41"/>
      <w:bookmarkEnd w:id="42"/>
      <w:bookmarkEnd w:id="43"/>
      <w:r w:rsidR="005F3A58">
        <w:rPr>
          <w:rFonts w:cs="Arial"/>
          <w:b/>
          <w:bCs/>
        </w:rPr>
        <w:t xml:space="preserve">: </w:t>
      </w:r>
      <w:r w:rsidR="00C30888">
        <w:rPr>
          <w:rFonts w:cs="Arial"/>
          <w:b/>
          <w:bCs/>
        </w:rPr>
        <w:t xml:space="preserve">  </w:t>
      </w:r>
      <w:r w:rsidR="005F3A58">
        <w:rPr>
          <w:rFonts w:cs="Arial"/>
          <w:b/>
          <w:bCs/>
        </w:rPr>
        <w:t>Naveden</w:t>
      </w:r>
      <w:r w:rsidR="00A41AB2">
        <w:rPr>
          <w:rFonts w:cs="Arial"/>
          <w:b/>
          <w:bCs/>
        </w:rPr>
        <w:t>i</w:t>
      </w:r>
      <w:r w:rsidR="005F3A58">
        <w:rPr>
          <w:rFonts w:cs="Arial"/>
          <w:b/>
          <w:bCs/>
        </w:rPr>
        <w:t xml:space="preserve"> v </w:t>
      </w:r>
      <w:r w:rsidR="00266CFC">
        <w:rPr>
          <w:rFonts w:cs="Arial"/>
          <w:b/>
          <w:bCs/>
        </w:rPr>
        <w:t>9</w:t>
      </w:r>
      <w:r w:rsidR="00CD780A">
        <w:rPr>
          <w:rFonts w:cs="Arial"/>
          <w:b/>
          <w:bCs/>
        </w:rPr>
        <w:t>. členu p</w:t>
      </w:r>
      <w:r w:rsidR="005F3A58">
        <w:rPr>
          <w:rFonts w:cs="Arial"/>
          <w:b/>
          <w:bCs/>
        </w:rPr>
        <w:t>ogodb</w:t>
      </w:r>
      <w:r w:rsidR="00CD780A">
        <w:rPr>
          <w:rFonts w:cs="Arial"/>
          <w:b/>
          <w:bCs/>
        </w:rPr>
        <w:t>e</w:t>
      </w:r>
      <w:r w:rsidR="00926783">
        <w:rPr>
          <w:rFonts w:cs="Arial"/>
          <w:b/>
          <w:bCs/>
        </w:rPr>
        <w:t xml:space="preserve"> </w:t>
      </w:r>
      <w:r w:rsidR="00A92993">
        <w:rPr>
          <w:rFonts w:cs="Arial"/>
          <w:b/>
          <w:bCs/>
        </w:rPr>
        <w:t>/v primeru, da bo izvajalec nastopal skupaj s podizvajalci/</w:t>
      </w:r>
      <w:r w:rsidR="005F3A58" w:rsidRPr="00791F91">
        <w:rPr>
          <w:rFonts w:cs="Arial"/>
          <w:b/>
          <w:bCs/>
        </w:rPr>
        <w:t>.</w:t>
      </w:r>
    </w:p>
    <w:p w14:paraId="09A4DD10" w14:textId="77777777" w:rsidR="00791F91" w:rsidRPr="00791F91" w:rsidRDefault="00791F91" w:rsidP="00BE258E">
      <w:pPr>
        <w:spacing w:after="120" w:line="276" w:lineRule="auto"/>
        <w:rPr>
          <w:rFonts w:cs="Arial"/>
        </w:rPr>
      </w:pPr>
    </w:p>
    <w:p w14:paraId="14C165BD" w14:textId="63318309" w:rsidR="00791F91" w:rsidRPr="00791F91" w:rsidRDefault="00791F91" w:rsidP="00791F91">
      <w:pPr>
        <w:spacing w:after="200" w:line="276" w:lineRule="auto"/>
        <w:rPr>
          <w:rFonts w:cs="Arial"/>
        </w:rPr>
      </w:pPr>
      <w:r w:rsidRPr="00791F91">
        <w:rPr>
          <w:rFonts w:cs="Arial"/>
        </w:rPr>
        <w:t xml:space="preserve">Upravljavec z začetkom izvajanja </w:t>
      </w:r>
      <w:r w:rsidR="00665DB4">
        <w:rPr>
          <w:rFonts w:cs="Arial"/>
        </w:rPr>
        <w:t>tega dogovora</w:t>
      </w:r>
      <w:r w:rsidR="00665DB4" w:rsidRPr="00791F91">
        <w:rPr>
          <w:rFonts w:cs="Arial"/>
        </w:rPr>
        <w:t xml:space="preserve"> </w:t>
      </w:r>
      <w:r w:rsidRPr="00791F91">
        <w:rPr>
          <w:rFonts w:cs="Arial"/>
        </w:rPr>
        <w:t>odobri uporabo storitev pod-obdelovalcev</w:t>
      </w:r>
      <w:r w:rsidR="003973DE">
        <w:rPr>
          <w:rFonts w:cs="Arial"/>
        </w:rPr>
        <w:t xml:space="preserve">, navedenih v 9. členu pogodbe, </w:t>
      </w:r>
      <w:r w:rsidRPr="00791F91">
        <w:rPr>
          <w:rFonts w:cs="Arial"/>
        </w:rPr>
        <w:t xml:space="preserve">za obdelavo osebnih podatkov. Obdelovalec brez eksplicitnega pisnega dovoljenja upravljavca ni upravičen do uporabe pod-obdelovalcev za drugačno obdelavo osebnih podatkov, kot je obdelava, ki je dogovorjena, ali do uporabe storitev drugih pod-obdelovalcev za opisane obdelave. </w:t>
      </w:r>
    </w:p>
    <w:p w14:paraId="5A68BC9B" w14:textId="77777777" w:rsidR="00791F91" w:rsidRPr="00791F91" w:rsidRDefault="00791F91" w:rsidP="00791F91">
      <w:pPr>
        <w:spacing w:after="200" w:line="276" w:lineRule="auto"/>
        <w:rPr>
          <w:rFonts w:cs="Arial"/>
        </w:rPr>
      </w:pPr>
    </w:p>
    <w:p w14:paraId="7F1861F1" w14:textId="77777777" w:rsidR="00B8347F" w:rsidRPr="00CD4BB5" w:rsidRDefault="00B8347F" w:rsidP="00B8347F">
      <w:pPr>
        <w:spacing w:after="200"/>
        <w:rPr>
          <w:rFonts w:cs="Arial"/>
          <w:sz w:val="28"/>
          <w:szCs w:val="28"/>
        </w:rPr>
      </w:pPr>
      <w:bookmarkStart w:id="44" w:name="_Toc42251000"/>
      <w:bookmarkStart w:id="45" w:name="_Ref501111183"/>
      <w:r w:rsidRPr="00CD4BB5">
        <w:rPr>
          <w:rFonts w:cs="Arial"/>
          <w:sz w:val="28"/>
          <w:szCs w:val="28"/>
        </w:rPr>
        <w:t>Priloga C – Navodilo glede uporabe osebnih podatkov</w:t>
      </w:r>
      <w:bookmarkEnd w:id="44"/>
      <w:bookmarkEnd w:id="45"/>
      <w:r w:rsidRPr="00CD4BB5">
        <w:rPr>
          <w:rFonts w:cs="Arial"/>
          <w:sz w:val="28"/>
          <w:szCs w:val="28"/>
        </w:rPr>
        <w:t xml:space="preserve"> </w:t>
      </w:r>
    </w:p>
    <w:p w14:paraId="6572605F" w14:textId="77777777" w:rsidR="00B8347F" w:rsidRPr="00CD4BB5" w:rsidRDefault="00B8347F" w:rsidP="00B8347F">
      <w:pPr>
        <w:keepNext/>
        <w:keepLines/>
        <w:spacing w:before="200"/>
        <w:rPr>
          <w:rFonts w:cs="Arial"/>
        </w:rPr>
      </w:pPr>
      <w:bookmarkStart w:id="46" w:name="_Toc42251001"/>
      <w:bookmarkStart w:id="47" w:name="_Toc42250689"/>
      <w:bookmarkStart w:id="48" w:name="_Toc34396572"/>
      <w:bookmarkStart w:id="49" w:name="_Toc34396375"/>
      <w:bookmarkStart w:id="50" w:name="_Toc29372666"/>
      <w:bookmarkStart w:id="51" w:name="_Toc14435437"/>
      <w:bookmarkStart w:id="52" w:name="_Toc14391847"/>
      <w:bookmarkStart w:id="53" w:name="_Toc14391611"/>
      <w:bookmarkStart w:id="54" w:name="_Toc14391529"/>
      <w:bookmarkStart w:id="55" w:name="_Toc14271929"/>
      <w:bookmarkStart w:id="56" w:name="_Toc14271725"/>
      <w:bookmarkStart w:id="57" w:name="_Toc511035887"/>
      <w:bookmarkStart w:id="58" w:name="_Toc506305867"/>
      <w:bookmarkStart w:id="59" w:name="_Toc505780023"/>
      <w:bookmarkStart w:id="60" w:name="_Toc505602990"/>
      <w:bookmarkStart w:id="61" w:name="_Toc501369811"/>
      <w:bookmarkEnd w:id="46"/>
      <w:bookmarkEnd w:id="47"/>
      <w:bookmarkEnd w:id="48"/>
      <w:bookmarkEnd w:id="49"/>
      <w:bookmarkEnd w:id="50"/>
      <w:bookmarkEnd w:id="51"/>
      <w:bookmarkEnd w:id="52"/>
      <w:bookmarkEnd w:id="53"/>
      <w:bookmarkEnd w:id="54"/>
      <w:bookmarkEnd w:id="55"/>
      <w:bookmarkEnd w:id="56"/>
    </w:p>
    <w:p w14:paraId="6FE8063C" w14:textId="77777777" w:rsidR="005F4111" w:rsidRPr="005F4111" w:rsidRDefault="005F4111" w:rsidP="005F4111">
      <w:pPr>
        <w:keepNext/>
        <w:keepLines/>
        <w:spacing w:before="200" w:line="276" w:lineRule="auto"/>
        <w:outlineLvl w:val="1"/>
        <w:rPr>
          <w:rFonts w:cs="Arial"/>
          <w:b/>
          <w:bCs/>
        </w:rPr>
      </w:pPr>
      <w:bookmarkStart w:id="62" w:name="_Toc42251002"/>
      <w:bookmarkEnd w:id="57"/>
      <w:bookmarkEnd w:id="58"/>
      <w:bookmarkEnd w:id="59"/>
      <w:bookmarkEnd w:id="60"/>
      <w:bookmarkEnd w:id="61"/>
      <w:r w:rsidRPr="005F4111">
        <w:rPr>
          <w:rFonts w:cs="Arial"/>
          <w:b/>
          <w:bCs/>
        </w:rPr>
        <w:t>C.1 Predmet navodila glede obdelave osebnih podatkov</w:t>
      </w:r>
      <w:bookmarkEnd w:id="62"/>
    </w:p>
    <w:p w14:paraId="334410F4" w14:textId="77777777" w:rsidR="00E249B1" w:rsidRDefault="00E249B1" w:rsidP="0032527A">
      <w:pPr>
        <w:spacing w:after="120" w:line="276" w:lineRule="auto"/>
        <w:rPr>
          <w:rFonts w:cs="Arial"/>
        </w:rPr>
      </w:pPr>
      <w:r w:rsidRPr="00E249B1">
        <w:rPr>
          <w:rFonts w:cs="Arial"/>
        </w:rPr>
        <w:t>Obdelava osebnih podatkov s strani obdelovalca v imenu in za račun upravljavca vključuje:</w:t>
      </w:r>
    </w:p>
    <w:p w14:paraId="554B1C82" w14:textId="77777777" w:rsidR="00EC5496" w:rsidRPr="00E249B1" w:rsidRDefault="00EC5496" w:rsidP="0032527A">
      <w:pPr>
        <w:spacing w:after="120" w:line="276" w:lineRule="auto"/>
        <w:rPr>
          <w:rFonts w:cs="Arial"/>
        </w:rPr>
      </w:pPr>
      <w:r w:rsidRPr="00E330B7">
        <w:rPr>
          <w:rFonts w:cs="Arial"/>
        </w:rPr>
        <w:t xml:space="preserve">Izključni namen, da </w:t>
      </w:r>
      <w:r w:rsidR="00E330B7">
        <w:rPr>
          <w:rFonts w:cs="Arial"/>
        </w:rPr>
        <w:t>obdelovalec</w:t>
      </w:r>
      <w:r w:rsidR="00E330B7" w:rsidRPr="00E330B7">
        <w:rPr>
          <w:rFonts w:cs="Arial"/>
        </w:rPr>
        <w:t xml:space="preserve"> </w:t>
      </w:r>
      <w:r w:rsidRPr="00E330B7">
        <w:rPr>
          <w:rFonts w:cs="Arial"/>
        </w:rPr>
        <w:t xml:space="preserve">obdeluje podatke iz zbirk osebnih podatkov, s katerimi upravlja </w:t>
      </w:r>
      <w:r w:rsidR="00E330B7">
        <w:rPr>
          <w:rFonts w:cs="Arial"/>
        </w:rPr>
        <w:t>upravlja</w:t>
      </w:r>
      <w:r w:rsidR="005350B8">
        <w:rPr>
          <w:rFonts w:cs="Arial"/>
        </w:rPr>
        <w:t>v</w:t>
      </w:r>
      <w:r w:rsidR="00E330B7">
        <w:rPr>
          <w:rFonts w:cs="Arial"/>
        </w:rPr>
        <w:t>ec</w:t>
      </w:r>
      <w:r w:rsidRPr="00E330B7">
        <w:rPr>
          <w:rFonts w:cs="Arial"/>
        </w:rPr>
        <w:t>, ter vpogleda v revizijske sledi o obdelavi teh podatkov, je kakovostno izvajanje pogodbenih del v skladu z veljavno pogodbo o vzdrževanju in nadgradnji aplikacije.</w:t>
      </w:r>
    </w:p>
    <w:p w14:paraId="3D918616" w14:textId="77777777" w:rsidR="005F4111" w:rsidRPr="00C858F7" w:rsidRDefault="005F4111" w:rsidP="0032527A">
      <w:pPr>
        <w:spacing w:after="120" w:line="276" w:lineRule="auto"/>
        <w:ind w:left="720"/>
        <w:contextualSpacing/>
        <w:rPr>
          <w:rFonts w:cs="Arial"/>
        </w:rPr>
      </w:pPr>
    </w:p>
    <w:p w14:paraId="12D1D230" w14:textId="77777777" w:rsidR="005F4111" w:rsidRPr="005F4111" w:rsidRDefault="005F4111" w:rsidP="005F4111">
      <w:pPr>
        <w:keepNext/>
        <w:keepLines/>
        <w:spacing w:before="200" w:line="276" w:lineRule="auto"/>
        <w:outlineLvl w:val="1"/>
        <w:rPr>
          <w:rFonts w:cs="Arial"/>
          <w:b/>
          <w:bCs/>
        </w:rPr>
      </w:pPr>
      <w:bookmarkStart w:id="63" w:name="_Toc42251003"/>
      <w:r w:rsidRPr="005F4111">
        <w:rPr>
          <w:rFonts w:cs="Arial"/>
          <w:b/>
          <w:bCs/>
        </w:rPr>
        <w:t>C.2 Varnost obdelave</w:t>
      </w:r>
      <w:bookmarkEnd w:id="63"/>
    </w:p>
    <w:p w14:paraId="167926E6" w14:textId="77777777" w:rsidR="005F4111" w:rsidRPr="005F4111" w:rsidRDefault="005F4111" w:rsidP="0032527A">
      <w:pPr>
        <w:spacing w:after="120" w:line="276" w:lineRule="auto"/>
        <w:rPr>
          <w:rFonts w:cs="Arial"/>
        </w:rPr>
      </w:pPr>
      <w:r w:rsidRPr="005F4111">
        <w:rPr>
          <w:rFonts w:cs="Arial"/>
        </w:rPr>
        <w:t>Raven varnosti upošteva:</w:t>
      </w:r>
    </w:p>
    <w:p w14:paraId="40D60685" w14:textId="60E2B0F1" w:rsidR="005F4111" w:rsidRPr="005F4111" w:rsidRDefault="005F4111" w:rsidP="0032527A">
      <w:pPr>
        <w:spacing w:after="120" w:line="276" w:lineRule="auto"/>
        <w:rPr>
          <w:rFonts w:cs="Arial"/>
        </w:rPr>
      </w:pPr>
      <w:r w:rsidRPr="005F4111">
        <w:rPr>
          <w:rFonts w:cs="Arial"/>
        </w:rPr>
        <w:t>Upoštevaje, da obdelava osebnih podatkov vključuje velike količine osebnih podatkov, katerih obdelava mora potekati skladno z določbami Splošne uredbe o varstvu podatkov</w:t>
      </w:r>
      <w:r w:rsidR="002764F5">
        <w:rPr>
          <w:rFonts w:cs="Arial"/>
        </w:rPr>
        <w:t>,</w:t>
      </w:r>
      <w:r w:rsidRPr="005F4111">
        <w:rPr>
          <w:rFonts w:cs="Arial"/>
        </w:rPr>
        <w:t xml:space="preserve"> mora biti zagotovljena visoka raven varnosti.</w:t>
      </w:r>
    </w:p>
    <w:p w14:paraId="6DC4E24C" w14:textId="77777777" w:rsidR="005F4111" w:rsidRPr="005F4111" w:rsidRDefault="005F4111" w:rsidP="0032527A">
      <w:pPr>
        <w:spacing w:after="120" w:line="276" w:lineRule="auto"/>
        <w:rPr>
          <w:rFonts w:cs="Arial"/>
        </w:rPr>
      </w:pPr>
      <w:r w:rsidRPr="005F4111">
        <w:rPr>
          <w:rFonts w:cs="Arial"/>
        </w:rPr>
        <w:t xml:space="preserve">Obdelovalec je upravičen in zavezan za sprejemanje odločitev o tehničnih in organizacijskih ukrepih za varnost podatkov, ki se izvajajo za zagotovitev potrebne (in dogovorjene) ravni varnosti podatkov. </w:t>
      </w:r>
    </w:p>
    <w:p w14:paraId="352A707A" w14:textId="77777777" w:rsidR="005F4111" w:rsidRPr="005F4111" w:rsidRDefault="005F4111" w:rsidP="0032527A">
      <w:pPr>
        <w:spacing w:after="120" w:line="276" w:lineRule="auto"/>
        <w:rPr>
          <w:rFonts w:cs="Arial"/>
        </w:rPr>
      </w:pPr>
      <w:r w:rsidRPr="005F4111">
        <w:rPr>
          <w:rFonts w:cs="Arial"/>
        </w:rPr>
        <w:t>Ne glede na navedeno bo obdelovalec v vsakem primeru zagotovil najmanj naslednje ukrepe, ki so dogovorjeni z upravljavcem:</w:t>
      </w:r>
    </w:p>
    <w:p w14:paraId="3829BD54" w14:textId="47390861" w:rsidR="009E22B4" w:rsidRPr="0001666C" w:rsidRDefault="009E22B4" w:rsidP="005F4111">
      <w:pPr>
        <w:spacing w:after="200" w:line="276" w:lineRule="auto"/>
        <w:rPr>
          <w:rFonts w:cs="Arial"/>
          <w:b/>
          <w:u w:val="single"/>
        </w:rPr>
      </w:pPr>
      <w:proofErr w:type="spellStart"/>
      <w:r w:rsidRPr="009E22B4">
        <w:rPr>
          <w:rFonts w:cs="Arial"/>
          <w:b/>
          <w:u w:val="single"/>
        </w:rPr>
        <w:t>Psevdonimizacija</w:t>
      </w:r>
      <w:proofErr w:type="spellEnd"/>
      <w:r w:rsidRPr="0001666C">
        <w:rPr>
          <w:rFonts w:cs="Arial"/>
          <w:b/>
          <w:u w:val="single"/>
        </w:rPr>
        <w:t xml:space="preserve"> </w:t>
      </w:r>
    </w:p>
    <w:p w14:paraId="34512485" w14:textId="22D99559" w:rsidR="00F478EA" w:rsidRPr="005F4111" w:rsidRDefault="00F478EA" w:rsidP="005F4111">
      <w:pPr>
        <w:spacing w:after="200" w:line="276" w:lineRule="auto"/>
        <w:rPr>
          <w:rFonts w:cs="Arial"/>
          <w:u w:val="single"/>
        </w:rPr>
      </w:pPr>
      <w:proofErr w:type="spellStart"/>
      <w:r>
        <w:rPr>
          <w:rFonts w:cs="Arial"/>
        </w:rPr>
        <w:t>Psevdonimizacijo</w:t>
      </w:r>
      <w:proofErr w:type="spellEnd"/>
      <w:r>
        <w:rPr>
          <w:rFonts w:cs="Arial"/>
        </w:rPr>
        <w:t xml:space="preserve"> in šifriranje osebnih podatkov izvajamo pri prenosi</w:t>
      </w:r>
      <w:r w:rsidR="004A348F">
        <w:rPr>
          <w:rFonts w:cs="Arial"/>
        </w:rPr>
        <w:t>h</w:t>
      </w:r>
      <w:r>
        <w:rPr>
          <w:rFonts w:cs="Arial"/>
        </w:rPr>
        <w:t xml:space="preserve"> podatkov v podatkovno skladišče, v prometnih podatkovnih bazah pa so vsi podatki nešifrirani.</w:t>
      </w:r>
    </w:p>
    <w:p w14:paraId="27F2D676" w14:textId="77777777" w:rsidR="009E22B4" w:rsidRPr="009E22B4" w:rsidRDefault="009E22B4" w:rsidP="005F4111">
      <w:pPr>
        <w:spacing w:after="200" w:line="276" w:lineRule="auto"/>
        <w:rPr>
          <w:rFonts w:cs="Arial"/>
          <w:b/>
          <w:u w:val="single"/>
        </w:rPr>
      </w:pPr>
      <w:r w:rsidRPr="009E22B4">
        <w:rPr>
          <w:rFonts w:cs="Arial"/>
          <w:b/>
          <w:u w:val="single"/>
        </w:rPr>
        <w:t>Zagotavljanje stalne zaupnosti, celovitosti razpoložljivosti in odpornosti sistemov in storitev za obdelavo</w:t>
      </w:r>
    </w:p>
    <w:p w14:paraId="18B0192E" w14:textId="722D476F" w:rsidR="00E27AC1" w:rsidRDefault="00E27AC1" w:rsidP="0032527A">
      <w:pPr>
        <w:spacing w:after="120" w:line="276" w:lineRule="auto"/>
        <w:rPr>
          <w:rFonts w:cs="Arial"/>
        </w:rPr>
      </w:pPr>
      <w:r>
        <w:rPr>
          <w:rFonts w:cs="Arial"/>
        </w:rPr>
        <w:t xml:space="preserve">Sistem ima dva tipa uporabnikov. Prvi tip so zaposleni na visokošolskih zavodih, vpisnih službah, </w:t>
      </w:r>
      <w:r w:rsidR="00990CBA">
        <w:rPr>
          <w:rFonts w:cs="Arial"/>
        </w:rPr>
        <w:t xml:space="preserve">pisarnah za študentske domove in drugi uporabniki, ki imajo zakonsko podlago za dostop do podatkov. </w:t>
      </w:r>
      <w:r w:rsidR="000A4ADE">
        <w:rPr>
          <w:rFonts w:cs="Arial"/>
        </w:rPr>
        <w:t xml:space="preserve">Ti </w:t>
      </w:r>
      <w:r w:rsidR="00462CDB">
        <w:rPr>
          <w:rFonts w:cs="Arial"/>
        </w:rPr>
        <w:t xml:space="preserve">uporabniki dostopajo do sistema preko spletnih aplikacij, kjer se predhodno </w:t>
      </w:r>
      <w:proofErr w:type="spellStart"/>
      <w:r w:rsidR="00462CDB">
        <w:rPr>
          <w:rFonts w:cs="Arial"/>
        </w:rPr>
        <w:t>avtenticirajo</w:t>
      </w:r>
      <w:proofErr w:type="spellEnd"/>
      <w:r w:rsidR="00462CDB">
        <w:rPr>
          <w:rFonts w:cs="Arial"/>
        </w:rPr>
        <w:t xml:space="preserve"> z digitalnimi certifikati na Varnostni shemi</w:t>
      </w:r>
      <w:r w:rsidR="000A4ADE">
        <w:rPr>
          <w:rFonts w:cs="Arial"/>
        </w:rPr>
        <w:t>, ki je v upravljanju MJU</w:t>
      </w:r>
      <w:r w:rsidR="00462CDB">
        <w:rPr>
          <w:rFonts w:cs="Arial"/>
        </w:rPr>
        <w:t xml:space="preserve">. Pravice na Varnostni shemi uporabnikom </w:t>
      </w:r>
      <w:r w:rsidR="008416DF">
        <w:rPr>
          <w:rFonts w:cs="Arial"/>
        </w:rPr>
        <w:t>upravljavca</w:t>
      </w:r>
      <w:r w:rsidR="00462CDB">
        <w:rPr>
          <w:rFonts w:cs="Arial"/>
        </w:rPr>
        <w:t xml:space="preserve"> dodeljuje </w:t>
      </w:r>
      <w:r w:rsidR="00475690">
        <w:rPr>
          <w:rFonts w:cs="Arial"/>
        </w:rPr>
        <w:t xml:space="preserve">zaposleni na MIZŠ,  </w:t>
      </w:r>
      <w:r w:rsidR="00462CDB">
        <w:rPr>
          <w:rFonts w:cs="Arial"/>
        </w:rPr>
        <w:t xml:space="preserve">na podlagi </w:t>
      </w:r>
      <w:r w:rsidR="00475690">
        <w:rPr>
          <w:rFonts w:cs="Arial"/>
        </w:rPr>
        <w:t xml:space="preserve"> </w:t>
      </w:r>
      <w:r w:rsidR="00462CDB">
        <w:rPr>
          <w:rFonts w:cs="Arial"/>
        </w:rPr>
        <w:t>vloge</w:t>
      </w:r>
      <w:r w:rsidR="008B7A8E">
        <w:rPr>
          <w:rFonts w:cs="Arial"/>
        </w:rPr>
        <w:t xml:space="preserve"> za dodelitev pravic.</w:t>
      </w:r>
      <w:r w:rsidR="00462CDB">
        <w:rPr>
          <w:rFonts w:cs="Arial"/>
        </w:rPr>
        <w:t xml:space="preserve"> </w:t>
      </w:r>
    </w:p>
    <w:p w14:paraId="24ADFF62" w14:textId="06FBA300" w:rsidR="00E27AC1" w:rsidRDefault="000A4ADE" w:rsidP="0032527A">
      <w:pPr>
        <w:spacing w:after="120" w:line="276" w:lineRule="auto"/>
        <w:rPr>
          <w:rFonts w:cs="Arial"/>
        </w:rPr>
      </w:pPr>
      <w:r>
        <w:rPr>
          <w:rFonts w:cs="Arial"/>
        </w:rPr>
        <w:t xml:space="preserve">Drug tip uporabnikov so kandidati, ki oddajajo prijavo za vpis </w:t>
      </w:r>
      <w:r w:rsidR="005A7754">
        <w:rPr>
          <w:rFonts w:cs="Arial"/>
        </w:rPr>
        <w:t xml:space="preserve">ali prošnjo za subvencionirano in se </w:t>
      </w:r>
      <w:proofErr w:type="spellStart"/>
      <w:r w:rsidR="005A7754">
        <w:rPr>
          <w:rFonts w:cs="Arial"/>
        </w:rPr>
        <w:t>avtentici</w:t>
      </w:r>
      <w:r w:rsidR="003732BF">
        <w:rPr>
          <w:rFonts w:cs="Arial"/>
        </w:rPr>
        <w:t>rajo</w:t>
      </w:r>
      <w:proofErr w:type="spellEnd"/>
      <w:r w:rsidR="003732BF">
        <w:rPr>
          <w:rFonts w:cs="Arial"/>
        </w:rPr>
        <w:t xml:space="preserve"> preko SI-PASS sistema.</w:t>
      </w:r>
    </w:p>
    <w:p w14:paraId="4CFD8097" w14:textId="77777777" w:rsidR="00462CDB" w:rsidRDefault="00787099" w:rsidP="0032527A">
      <w:pPr>
        <w:spacing w:after="120" w:line="276" w:lineRule="auto"/>
        <w:rPr>
          <w:rFonts w:cs="Arial"/>
        </w:rPr>
      </w:pPr>
      <w:r>
        <w:rPr>
          <w:rFonts w:cs="Arial"/>
        </w:rPr>
        <w:t>Vnašanje, spreminjanje in brisanje osebnih podatkov se v podatkovni bazi evidentira v »</w:t>
      </w:r>
      <w:proofErr w:type="spellStart"/>
      <w:r>
        <w:rPr>
          <w:rFonts w:cs="Arial"/>
        </w:rPr>
        <w:t>journal</w:t>
      </w:r>
      <w:proofErr w:type="spellEnd"/>
      <w:r>
        <w:rPr>
          <w:rFonts w:cs="Arial"/>
        </w:rPr>
        <w:t xml:space="preserve">« tabelah, vpogled v osebne podatke pa se beleži kot revizijska sled, ki se prepiše v podatkovno bazo Oracle </w:t>
      </w:r>
      <w:proofErr w:type="spellStart"/>
      <w:r>
        <w:rPr>
          <w:rFonts w:cs="Arial"/>
        </w:rPr>
        <w:t>Audit</w:t>
      </w:r>
      <w:proofErr w:type="spellEnd"/>
      <w:r>
        <w:rPr>
          <w:rFonts w:cs="Arial"/>
        </w:rPr>
        <w:t xml:space="preserve"> </w:t>
      </w:r>
      <w:proofErr w:type="spellStart"/>
      <w:r>
        <w:rPr>
          <w:rFonts w:cs="Arial"/>
        </w:rPr>
        <w:t>Vault</w:t>
      </w:r>
      <w:proofErr w:type="spellEnd"/>
      <w:r>
        <w:rPr>
          <w:rFonts w:cs="Arial"/>
        </w:rPr>
        <w:t xml:space="preserve"> sistema.</w:t>
      </w:r>
    </w:p>
    <w:p w14:paraId="556E334F" w14:textId="77777777" w:rsidR="009E22B4" w:rsidRPr="009E22B4" w:rsidRDefault="009E22B4" w:rsidP="005F4111">
      <w:pPr>
        <w:spacing w:after="200" w:line="276" w:lineRule="auto"/>
        <w:rPr>
          <w:rFonts w:cs="Arial"/>
          <w:b/>
          <w:u w:val="single"/>
        </w:rPr>
      </w:pPr>
      <w:r w:rsidRPr="009E22B4">
        <w:rPr>
          <w:rFonts w:cs="Arial"/>
          <w:b/>
          <w:u w:val="single"/>
        </w:rPr>
        <w:lastRenderedPageBreak/>
        <w:t>Zagotavljanje zmožnosti za pravočasno povrnitev razpoložljivosti in dostop do osebnih podatkov v primeru fizičnega ali tehničnega incidenta</w:t>
      </w:r>
    </w:p>
    <w:p w14:paraId="1DDFA0D2" w14:textId="64A3D71C" w:rsidR="00787099" w:rsidRPr="005F4111" w:rsidRDefault="00781B96" w:rsidP="005F4111">
      <w:pPr>
        <w:spacing w:after="200" w:line="276" w:lineRule="auto"/>
        <w:rPr>
          <w:rFonts w:cs="Arial"/>
        </w:rPr>
      </w:pPr>
      <w:r>
        <w:rPr>
          <w:rFonts w:cs="Arial"/>
        </w:rPr>
        <w:t>Je v pristojnosti M</w:t>
      </w:r>
      <w:r w:rsidR="00236678">
        <w:rPr>
          <w:rFonts w:cs="Arial"/>
        </w:rPr>
        <w:t>inistrstva za javno upravo</w:t>
      </w:r>
      <w:r>
        <w:rPr>
          <w:rFonts w:cs="Arial"/>
        </w:rPr>
        <w:t>.</w:t>
      </w:r>
    </w:p>
    <w:p w14:paraId="272949F8" w14:textId="77777777" w:rsidR="0001666C" w:rsidRPr="0001666C" w:rsidRDefault="009E22B4" w:rsidP="005F4111">
      <w:pPr>
        <w:spacing w:after="200" w:line="276" w:lineRule="auto"/>
        <w:rPr>
          <w:rFonts w:cs="Arial"/>
          <w:b/>
          <w:u w:val="single"/>
        </w:rPr>
      </w:pPr>
      <w:r w:rsidRPr="0001666C">
        <w:rPr>
          <w:rFonts w:cs="Arial"/>
          <w:b/>
          <w:u w:val="single"/>
        </w:rPr>
        <w:t>Postopki rednega testiranja, ocenjevanja in vrednotenja učinkovitosti tehničnih in organizacijskih ukrepov za zagotavljanje varnosti obdelave</w:t>
      </w:r>
    </w:p>
    <w:p w14:paraId="760772FA" w14:textId="7C8028D8" w:rsidR="007F55DF" w:rsidRDefault="007F55DF" w:rsidP="0032527A">
      <w:pPr>
        <w:spacing w:after="120" w:line="276" w:lineRule="auto"/>
        <w:rPr>
          <w:rFonts w:cs="Arial"/>
        </w:rPr>
      </w:pPr>
      <w:r>
        <w:rPr>
          <w:rFonts w:cs="Arial"/>
        </w:rPr>
        <w:t xml:space="preserve">Vse dopolnitve aplikacij se najprej testirajo na razvojnem okolju izvajalca. Nato se namestijo na testno okolje </w:t>
      </w:r>
      <w:r w:rsidR="00A67B89">
        <w:rPr>
          <w:rFonts w:cs="Arial"/>
        </w:rPr>
        <w:t>upravljavca</w:t>
      </w:r>
      <w:r>
        <w:rPr>
          <w:rFonts w:cs="Arial"/>
        </w:rPr>
        <w:t xml:space="preserve">, ki je po strukturi povsem enako produkcijskemu. Podatke za testiranje se pripravi ročno, ali se jih prenese iz produkcijskega okolja, pri čemer se </w:t>
      </w:r>
      <w:proofErr w:type="spellStart"/>
      <w:r>
        <w:rPr>
          <w:rFonts w:cs="Arial"/>
        </w:rPr>
        <w:t>anonimizira</w:t>
      </w:r>
      <w:proofErr w:type="spellEnd"/>
      <w:r>
        <w:rPr>
          <w:rFonts w:cs="Arial"/>
        </w:rPr>
        <w:t xml:space="preserve"> morebitne osebne podatke.</w:t>
      </w:r>
    </w:p>
    <w:p w14:paraId="16D2D064" w14:textId="084BCEAF" w:rsidR="007F55DF" w:rsidRPr="005F4111" w:rsidRDefault="007F55DF" w:rsidP="005F4111">
      <w:pPr>
        <w:spacing w:after="200" w:line="276" w:lineRule="auto"/>
        <w:rPr>
          <w:rFonts w:cs="Arial"/>
        </w:rPr>
      </w:pPr>
      <w:r>
        <w:rPr>
          <w:rFonts w:cs="Arial"/>
        </w:rPr>
        <w:t>Testiranje izvaja</w:t>
      </w:r>
      <w:r w:rsidR="00B32CB5">
        <w:rPr>
          <w:rFonts w:cs="Arial"/>
        </w:rPr>
        <w:t xml:space="preserve">jo </w:t>
      </w:r>
      <w:r w:rsidR="00EC4C40">
        <w:rPr>
          <w:rFonts w:cs="Arial"/>
        </w:rPr>
        <w:t xml:space="preserve">zaposleni </w:t>
      </w:r>
      <w:r w:rsidR="00236678">
        <w:rPr>
          <w:rFonts w:cs="Arial"/>
        </w:rPr>
        <w:t>pri upravljavcu</w:t>
      </w:r>
      <w:r>
        <w:rPr>
          <w:rFonts w:cs="Arial"/>
        </w:rPr>
        <w:t xml:space="preserve"> in izbrani uporabniki sistema. Na produkcijo se nova verzija programske kode namesti po potrditvi pravilnosti delovanja.</w:t>
      </w:r>
    </w:p>
    <w:p w14:paraId="309151A3" w14:textId="77777777" w:rsidR="0001666C" w:rsidRPr="0001666C" w:rsidRDefault="0001666C" w:rsidP="005F4111">
      <w:pPr>
        <w:spacing w:after="200" w:line="276" w:lineRule="auto"/>
        <w:rPr>
          <w:rFonts w:cs="Arial"/>
          <w:b/>
          <w:u w:val="single"/>
        </w:rPr>
      </w:pPr>
      <w:r w:rsidRPr="0001666C">
        <w:rPr>
          <w:rFonts w:cs="Arial"/>
          <w:b/>
          <w:u w:val="single"/>
        </w:rPr>
        <w:t>Ukrepi za preprečevanje nepooblaščenega dostopa do o</w:t>
      </w:r>
      <w:r>
        <w:rPr>
          <w:rFonts w:cs="Arial"/>
          <w:b/>
          <w:u w:val="single"/>
        </w:rPr>
        <w:t>s</w:t>
      </w:r>
      <w:r w:rsidRPr="0001666C">
        <w:rPr>
          <w:rFonts w:cs="Arial"/>
          <w:b/>
          <w:u w:val="single"/>
        </w:rPr>
        <w:t>ebnih podatkov</w:t>
      </w:r>
    </w:p>
    <w:p w14:paraId="5E9B7796" w14:textId="5F44D1BC" w:rsidR="00E761E1" w:rsidRDefault="00E761E1" w:rsidP="00E761E1">
      <w:pPr>
        <w:spacing w:after="120" w:line="276" w:lineRule="auto"/>
        <w:rPr>
          <w:rFonts w:cs="Arial"/>
        </w:rPr>
      </w:pPr>
      <w:r>
        <w:rPr>
          <w:rFonts w:cs="Arial"/>
        </w:rPr>
        <w:t xml:space="preserve">Sistem ima dva tipa uporabnikov. Prvi tip so zaposleni na visokošolskih zavodih, vpisnih službah, pisarnah za študentske domove in drugi uporabniki, ki imajo zakonsko podlago za dostop do podatkov. Ti uporabniki dostopajo do sistema preko spletnih aplikacij, kjer se predhodno </w:t>
      </w:r>
      <w:proofErr w:type="spellStart"/>
      <w:r>
        <w:rPr>
          <w:rFonts w:cs="Arial"/>
        </w:rPr>
        <w:t>avtenticirajo</w:t>
      </w:r>
      <w:proofErr w:type="spellEnd"/>
      <w:r>
        <w:rPr>
          <w:rFonts w:cs="Arial"/>
        </w:rPr>
        <w:t xml:space="preserve"> z digitalnimi certifikati na Varnostni shemi, ki je v upravljanju MJU. Pravice na Varnostni shemi uporabnikom upravljavca dodeljuje zaposleni </w:t>
      </w:r>
      <w:r w:rsidR="00236678">
        <w:rPr>
          <w:rFonts w:cs="Arial"/>
        </w:rPr>
        <w:t>pri upravljavcu</w:t>
      </w:r>
      <w:r>
        <w:rPr>
          <w:rFonts w:cs="Arial"/>
        </w:rPr>
        <w:t xml:space="preserve">,  na podlagi  vloge za dodelitev pravic.. </w:t>
      </w:r>
    </w:p>
    <w:p w14:paraId="0D47A91C" w14:textId="3762D486" w:rsidR="00E761E1" w:rsidRDefault="00E761E1" w:rsidP="00E761E1">
      <w:pPr>
        <w:spacing w:after="120" w:line="276" w:lineRule="auto"/>
        <w:rPr>
          <w:rFonts w:cs="Arial"/>
        </w:rPr>
      </w:pPr>
      <w:r>
        <w:rPr>
          <w:rFonts w:cs="Arial"/>
        </w:rPr>
        <w:t>Drug tip uporabnikov so kandidati, ki oddajajo prijavo za vpis ali prošnjo za subvencionirano</w:t>
      </w:r>
      <w:r w:rsidR="006E0735">
        <w:rPr>
          <w:rFonts w:cs="Arial"/>
        </w:rPr>
        <w:t xml:space="preserve"> bivanje</w:t>
      </w:r>
      <w:r>
        <w:rPr>
          <w:rFonts w:cs="Arial"/>
        </w:rPr>
        <w:t xml:space="preserve"> in se </w:t>
      </w:r>
      <w:proofErr w:type="spellStart"/>
      <w:r>
        <w:rPr>
          <w:rFonts w:cs="Arial"/>
        </w:rPr>
        <w:t>avtenticirajo</w:t>
      </w:r>
      <w:proofErr w:type="spellEnd"/>
      <w:r>
        <w:rPr>
          <w:rFonts w:cs="Arial"/>
        </w:rPr>
        <w:t xml:space="preserve"> preko SI-PASS sistema.</w:t>
      </w:r>
    </w:p>
    <w:p w14:paraId="06CA829B" w14:textId="6B5D37BD" w:rsidR="00BA04CF" w:rsidRDefault="00BA04CF" w:rsidP="00BA04CF">
      <w:pPr>
        <w:spacing w:after="200" w:line="276" w:lineRule="auto"/>
        <w:rPr>
          <w:rFonts w:cs="Arial"/>
        </w:rPr>
      </w:pPr>
    </w:p>
    <w:p w14:paraId="561DBF14" w14:textId="6AEA5A67" w:rsidR="0001666C" w:rsidRPr="0001666C" w:rsidRDefault="0001666C" w:rsidP="005F4111">
      <w:pPr>
        <w:spacing w:after="200" w:line="276" w:lineRule="auto"/>
        <w:rPr>
          <w:rFonts w:cs="Arial"/>
          <w:b/>
          <w:u w:val="single"/>
        </w:rPr>
      </w:pPr>
      <w:r w:rsidRPr="0001666C">
        <w:rPr>
          <w:rFonts w:cs="Arial"/>
          <w:b/>
          <w:u w:val="single"/>
        </w:rPr>
        <w:t>Ukrepi za sledljivost obdelave</w:t>
      </w:r>
    </w:p>
    <w:p w14:paraId="2936F8CC" w14:textId="4E1A6A27" w:rsidR="00BC5BF0" w:rsidRDefault="00BC5BF0" w:rsidP="00BC5BF0">
      <w:pPr>
        <w:spacing w:after="120" w:line="276" w:lineRule="auto"/>
        <w:rPr>
          <w:rFonts w:cs="Arial"/>
        </w:rPr>
      </w:pPr>
      <w:r>
        <w:rPr>
          <w:rFonts w:cs="Arial"/>
        </w:rPr>
        <w:t xml:space="preserve">Sistem ima dva tipa uporabnikov. Prvi tip so zaposleni na visokošolskih zavodih, vpisnih službah, pisarnah za študentske domove in drugi uporabniki, ki imajo zakonsko podlago za dostop do podatkov. Ti uporabniki dostopajo do sistema preko spletnih aplikacij, kjer se predhodno </w:t>
      </w:r>
      <w:proofErr w:type="spellStart"/>
      <w:r>
        <w:rPr>
          <w:rFonts w:cs="Arial"/>
        </w:rPr>
        <w:t>avtenticirajo</w:t>
      </w:r>
      <w:proofErr w:type="spellEnd"/>
      <w:r>
        <w:rPr>
          <w:rFonts w:cs="Arial"/>
        </w:rPr>
        <w:t xml:space="preserve"> z digitalnimi certifikati na Varnostni shemi, ki je v upravljanju MJU. Pravice na Varnostni shemi uporabnikom upravljavca dodeljuje zaposleni </w:t>
      </w:r>
      <w:r w:rsidR="00AC7D4A">
        <w:rPr>
          <w:rFonts w:cs="Arial"/>
        </w:rPr>
        <w:t>pri upravljavcu</w:t>
      </w:r>
      <w:r>
        <w:rPr>
          <w:rFonts w:cs="Arial"/>
        </w:rPr>
        <w:t xml:space="preserve">,  na podlagi  vloge za dodelitev pravic. </w:t>
      </w:r>
    </w:p>
    <w:p w14:paraId="3CF36BFE" w14:textId="77777777" w:rsidR="00BC5BF0" w:rsidRDefault="00BC5BF0" w:rsidP="00BC5BF0">
      <w:pPr>
        <w:spacing w:after="120" w:line="276" w:lineRule="auto"/>
        <w:rPr>
          <w:rFonts w:cs="Arial"/>
        </w:rPr>
      </w:pPr>
      <w:r>
        <w:rPr>
          <w:rFonts w:cs="Arial"/>
        </w:rPr>
        <w:t xml:space="preserve">Drug tip uporabnikov so kandidati, ki oddajajo prijavo za vpis ali prošnjo za subvencionirano in se </w:t>
      </w:r>
      <w:proofErr w:type="spellStart"/>
      <w:r>
        <w:rPr>
          <w:rFonts w:cs="Arial"/>
        </w:rPr>
        <w:t>avtenticirajo</w:t>
      </w:r>
      <w:proofErr w:type="spellEnd"/>
      <w:r>
        <w:rPr>
          <w:rFonts w:cs="Arial"/>
        </w:rPr>
        <w:t xml:space="preserve"> preko SI-PASS sistema.</w:t>
      </w:r>
    </w:p>
    <w:p w14:paraId="6182B448" w14:textId="77777777" w:rsidR="00BC5BF0" w:rsidRDefault="00BC5BF0" w:rsidP="00BC5BF0">
      <w:pPr>
        <w:spacing w:after="120" w:line="276" w:lineRule="auto"/>
        <w:rPr>
          <w:rFonts w:cs="Arial"/>
        </w:rPr>
      </w:pPr>
      <w:r>
        <w:rPr>
          <w:rFonts w:cs="Arial"/>
        </w:rPr>
        <w:t>Vnašanje, spreminjanje in brisanje osebnih podatkov se v podatkovni bazi evidentira v »</w:t>
      </w:r>
      <w:proofErr w:type="spellStart"/>
      <w:r>
        <w:rPr>
          <w:rFonts w:cs="Arial"/>
        </w:rPr>
        <w:t>journal</w:t>
      </w:r>
      <w:proofErr w:type="spellEnd"/>
      <w:r>
        <w:rPr>
          <w:rFonts w:cs="Arial"/>
        </w:rPr>
        <w:t xml:space="preserve">« tabelah, vpogled v osebne podatke pa se beleži kot revizijska sled, ki se prepiše v podatkovno bazo Oracle </w:t>
      </w:r>
      <w:proofErr w:type="spellStart"/>
      <w:r>
        <w:rPr>
          <w:rFonts w:cs="Arial"/>
        </w:rPr>
        <w:t>Audit</w:t>
      </w:r>
      <w:proofErr w:type="spellEnd"/>
      <w:r>
        <w:rPr>
          <w:rFonts w:cs="Arial"/>
        </w:rPr>
        <w:t xml:space="preserve"> </w:t>
      </w:r>
      <w:proofErr w:type="spellStart"/>
      <w:r>
        <w:rPr>
          <w:rFonts w:cs="Arial"/>
        </w:rPr>
        <w:t>Vault</w:t>
      </w:r>
      <w:proofErr w:type="spellEnd"/>
      <w:r>
        <w:rPr>
          <w:rFonts w:cs="Arial"/>
        </w:rPr>
        <w:t xml:space="preserve"> sistema.</w:t>
      </w:r>
    </w:p>
    <w:p w14:paraId="654FAC70" w14:textId="77777777" w:rsidR="00D1310C" w:rsidRDefault="00D1310C" w:rsidP="0032527A">
      <w:pPr>
        <w:spacing w:after="120" w:line="276" w:lineRule="auto"/>
        <w:rPr>
          <w:rFonts w:cs="Arial"/>
        </w:rPr>
      </w:pPr>
      <w:bookmarkStart w:id="64" w:name="_Toc42251004"/>
      <w:bookmarkStart w:id="65" w:name="_Toc501369819"/>
      <w:bookmarkStart w:id="66" w:name="_Toc505602992"/>
      <w:bookmarkStart w:id="67" w:name="_Toc505780025"/>
      <w:bookmarkStart w:id="68" w:name="_Toc506305869"/>
      <w:bookmarkStart w:id="69" w:name="_Toc511035889"/>
    </w:p>
    <w:p w14:paraId="0B066224" w14:textId="1043436C" w:rsidR="005F4111" w:rsidRPr="005F4111" w:rsidRDefault="005F4111" w:rsidP="00BE234B">
      <w:pPr>
        <w:spacing w:after="200" w:line="276" w:lineRule="auto"/>
        <w:rPr>
          <w:rFonts w:cs="Arial"/>
          <w:b/>
          <w:bCs/>
        </w:rPr>
      </w:pPr>
      <w:r w:rsidRPr="005F4111">
        <w:rPr>
          <w:rFonts w:cs="Arial"/>
          <w:b/>
          <w:bCs/>
        </w:rPr>
        <w:t>C.3 Pomoč upravljavcu</w:t>
      </w:r>
      <w:bookmarkEnd w:id="64"/>
    </w:p>
    <w:p w14:paraId="0EEFAB37" w14:textId="35EFE5FB" w:rsidR="005F4111" w:rsidRPr="005F4111" w:rsidRDefault="005F4111" w:rsidP="005F4111">
      <w:pPr>
        <w:spacing w:after="200" w:line="276" w:lineRule="auto"/>
        <w:rPr>
          <w:rFonts w:cs="Arial"/>
        </w:rPr>
      </w:pPr>
      <w:r w:rsidRPr="005F4111">
        <w:rPr>
          <w:rFonts w:cs="Arial"/>
        </w:rPr>
        <w:t xml:space="preserve">Obdelovalec bo v obsegu pomoči, kot je opredeljena spodaj, kolikor je mogoče pomagal upravljavcu skladno z določbami </w:t>
      </w:r>
      <w:r w:rsidR="004309E3">
        <w:rPr>
          <w:rFonts w:cs="Arial"/>
        </w:rPr>
        <w:t>13. člena</w:t>
      </w:r>
      <w:r w:rsidR="0083113D">
        <w:rPr>
          <w:rFonts w:cs="Arial"/>
        </w:rPr>
        <w:t xml:space="preserve"> dogovora</w:t>
      </w:r>
      <w:r w:rsidRPr="005F4111">
        <w:rPr>
          <w:rFonts w:cs="Arial"/>
        </w:rPr>
        <w:t xml:space="preserve">  z uveljavitvijo naslednjih tehničnih in organizacijskih ukrepov: </w:t>
      </w:r>
    </w:p>
    <w:p w14:paraId="1B880FEF" w14:textId="77777777" w:rsidR="0001666C" w:rsidRPr="0001666C" w:rsidRDefault="0001666C" w:rsidP="005F4111">
      <w:pPr>
        <w:spacing w:after="200" w:line="276" w:lineRule="auto"/>
        <w:rPr>
          <w:rFonts w:cs="Arial"/>
          <w:b/>
          <w:u w:val="single"/>
        </w:rPr>
      </w:pPr>
      <w:r w:rsidRPr="0001666C">
        <w:rPr>
          <w:rFonts w:cs="Arial"/>
          <w:b/>
          <w:u w:val="single"/>
        </w:rPr>
        <w:t>Obseg pomoči, ki ga zagotavlja obdelovalec</w:t>
      </w:r>
    </w:p>
    <w:p w14:paraId="4DD80B15" w14:textId="77777777" w:rsidR="00E40062" w:rsidRPr="005F4111" w:rsidRDefault="00E40062" w:rsidP="005F4111">
      <w:pPr>
        <w:spacing w:after="200" w:line="276" w:lineRule="auto"/>
        <w:rPr>
          <w:rFonts w:cs="Arial"/>
          <w:u w:val="single"/>
        </w:rPr>
      </w:pPr>
      <w:r>
        <w:rPr>
          <w:rFonts w:cs="Arial"/>
        </w:rPr>
        <w:t>Obseg pomoči je opisan v tehnični specifikaciji.</w:t>
      </w:r>
    </w:p>
    <w:p w14:paraId="742DF480" w14:textId="77777777" w:rsidR="0001666C" w:rsidRPr="0001666C" w:rsidRDefault="0001666C" w:rsidP="005F4111">
      <w:pPr>
        <w:spacing w:after="200" w:line="276" w:lineRule="auto"/>
        <w:rPr>
          <w:rFonts w:cs="Arial"/>
          <w:b/>
          <w:spacing w:val="-4"/>
          <w:u w:val="single"/>
        </w:rPr>
      </w:pPr>
      <w:r w:rsidRPr="0001666C">
        <w:rPr>
          <w:rFonts w:cs="Arial"/>
          <w:b/>
          <w:spacing w:val="-4"/>
          <w:u w:val="single"/>
        </w:rPr>
        <w:t>Tehnični in organizacijski ukrepi, ki jih bo izvajal obdelovalec za zagotavljanje pomoči upravlja</w:t>
      </w:r>
      <w:r w:rsidR="005350B8">
        <w:rPr>
          <w:rFonts w:cs="Arial"/>
          <w:b/>
          <w:spacing w:val="-4"/>
          <w:u w:val="single"/>
        </w:rPr>
        <w:t>v</w:t>
      </w:r>
      <w:r w:rsidRPr="0001666C">
        <w:rPr>
          <w:rFonts w:cs="Arial"/>
          <w:b/>
          <w:spacing w:val="-4"/>
          <w:u w:val="single"/>
        </w:rPr>
        <w:t>cu</w:t>
      </w:r>
    </w:p>
    <w:p w14:paraId="2209C478" w14:textId="26390870" w:rsidR="00E40062" w:rsidRDefault="00E40062" w:rsidP="005F4111">
      <w:pPr>
        <w:spacing w:after="200" w:line="276" w:lineRule="auto"/>
        <w:rPr>
          <w:rFonts w:cs="Arial"/>
        </w:rPr>
      </w:pPr>
      <w:r>
        <w:rPr>
          <w:rFonts w:cs="Arial"/>
        </w:rPr>
        <w:t xml:space="preserve">Izvajalec bo pri izvajanju pomoči naročniku dostopal </w:t>
      </w:r>
      <w:r w:rsidR="0068032B">
        <w:rPr>
          <w:rFonts w:cs="Arial"/>
        </w:rPr>
        <w:t>na svojem ra</w:t>
      </w:r>
      <w:r w:rsidR="00176C95">
        <w:rPr>
          <w:rFonts w:cs="Arial"/>
        </w:rPr>
        <w:t>zv</w:t>
      </w:r>
      <w:r w:rsidR="00F56E2D">
        <w:rPr>
          <w:rFonts w:cs="Arial"/>
        </w:rPr>
        <w:t>oj</w:t>
      </w:r>
      <w:r w:rsidR="00176C95">
        <w:rPr>
          <w:rFonts w:cs="Arial"/>
        </w:rPr>
        <w:t>n</w:t>
      </w:r>
      <w:r w:rsidR="00F56E2D">
        <w:rPr>
          <w:rFonts w:cs="Arial"/>
        </w:rPr>
        <w:t xml:space="preserve">em okolju </w:t>
      </w:r>
      <w:r>
        <w:rPr>
          <w:rFonts w:cs="Arial"/>
        </w:rPr>
        <w:t xml:space="preserve"> izvajal aktivnosti</w:t>
      </w:r>
      <w:r w:rsidR="00F56E2D">
        <w:rPr>
          <w:rFonts w:cs="Arial"/>
        </w:rPr>
        <w:t>, ter pripravil ustrezn</w:t>
      </w:r>
      <w:r w:rsidR="00EB13CA">
        <w:rPr>
          <w:rFonts w:cs="Arial"/>
        </w:rPr>
        <w:t>e namestitve, poizvedbe ter</w:t>
      </w:r>
      <w:r w:rsidR="00176C95">
        <w:rPr>
          <w:rFonts w:cs="Arial"/>
        </w:rPr>
        <w:t xml:space="preserve"> </w:t>
      </w:r>
      <w:r w:rsidR="00F56E2D">
        <w:rPr>
          <w:rFonts w:cs="Arial"/>
        </w:rPr>
        <w:t>navodila za administratorja podatkovne ba</w:t>
      </w:r>
      <w:r w:rsidR="00EB13CA">
        <w:rPr>
          <w:rFonts w:cs="Arial"/>
        </w:rPr>
        <w:t>ze</w:t>
      </w:r>
      <w:r>
        <w:rPr>
          <w:rFonts w:cs="Arial"/>
        </w:rPr>
        <w:t>:</w:t>
      </w:r>
    </w:p>
    <w:p w14:paraId="6BC2EDB5" w14:textId="77777777" w:rsidR="00E40062" w:rsidRPr="001052B2" w:rsidRDefault="00E40062" w:rsidP="002B43AC">
      <w:pPr>
        <w:pStyle w:val="Odstavekseznama"/>
        <w:numPr>
          <w:ilvl w:val="0"/>
          <w:numId w:val="7"/>
        </w:numPr>
        <w:spacing w:after="120" w:line="276" w:lineRule="auto"/>
        <w:ind w:left="714" w:hanging="357"/>
        <w:rPr>
          <w:rFonts w:ascii="Arial" w:hAnsi="Arial" w:cs="Arial"/>
          <w:sz w:val="20"/>
          <w:szCs w:val="20"/>
        </w:rPr>
      </w:pPr>
      <w:r w:rsidRPr="001052B2">
        <w:rPr>
          <w:rFonts w:ascii="Arial" w:hAnsi="Arial" w:cs="Arial"/>
          <w:sz w:val="20"/>
          <w:szCs w:val="20"/>
        </w:rPr>
        <w:t>Kreiranje in spreminjanje objektov in nameščanje programske kode</w:t>
      </w:r>
    </w:p>
    <w:p w14:paraId="302628D9" w14:textId="77777777" w:rsidR="00E40062" w:rsidRPr="001052B2" w:rsidRDefault="00E40062" w:rsidP="002B43AC">
      <w:pPr>
        <w:pStyle w:val="Odstavekseznama"/>
        <w:numPr>
          <w:ilvl w:val="0"/>
          <w:numId w:val="7"/>
        </w:numPr>
        <w:spacing w:after="120" w:line="276" w:lineRule="auto"/>
        <w:ind w:left="714" w:hanging="357"/>
        <w:rPr>
          <w:rFonts w:ascii="Arial" w:hAnsi="Arial" w:cs="Arial"/>
          <w:sz w:val="20"/>
          <w:szCs w:val="20"/>
        </w:rPr>
      </w:pPr>
      <w:proofErr w:type="spellStart"/>
      <w:r w:rsidRPr="001052B2">
        <w:rPr>
          <w:rFonts w:ascii="Arial" w:hAnsi="Arial" w:cs="Arial"/>
          <w:sz w:val="20"/>
          <w:szCs w:val="20"/>
        </w:rPr>
        <w:lastRenderedPageBreak/>
        <w:t>Razhroščevanje</w:t>
      </w:r>
      <w:proofErr w:type="spellEnd"/>
      <w:r w:rsidRPr="001052B2">
        <w:rPr>
          <w:rFonts w:ascii="Arial" w:hAnsi="Arial" w:cs="Arial"/>
          <w:sz w:val="20"/>
          <w:szCs w:val="20"/>
        </w:rPr>
        <w:t xml:space="preserve"> in uglaševanje programske kode</w:t>
      </w:r>
    </w:p>
    <w:p w14:paraId="42F9DC7B" w14:textId="1148A989" w:rsidR="00E40062" w:rsidRPr="001052B2" w:rsidRDefault="00E40062" w:rsidP="002B43AC">
      <w:pPr>
        <w:pStyle w:val="Odstavekseznama"/>
        <w:numPr>
          <w:ilvl w:val="0"/>
          <w:numId w:val="7"/>
        </w:numPr>
        <w:spacing w:after="120" w:line="276" w:lineRule="auto"/>
        <w:ind w:left="714" w:hanging="357"/>
        <w:rPr>
          <w:rFonts w:ascii="Arial" w:hAnsi="Arial" w:cs="Arial"/>
          <w:sz w:val="20"/>
          <w:szCs w:val="20"/>
        </w:rPr>
      </w:pPr>
      <w:r w:rsidRPr="001052B2">
        <w:rPr>
          <w:rFonts w:ascii="Arial" w:hAnsi="Arial" w:cs="Arial"/>
          <w:sz w:val="20"/>
          <w:szCs w:val="20"/>
        </w:rPr>
        <w:t>Izdelava različnih poizvedb med podatki</w:t>
      </w:r>
    </w:p>
    <w:p w14:paraId="2B9CA617" w14:textId="26D4C0D3" w:rsidR="00974C02" w:rsidRPr="00180613" w:rsidRDefault="00974C02" w:rsidP="00974C02">
      <w:pPr>
        <w:spacing w:after="200" w:line="276" w:lineRule="auto"/>
        <w:rPr>
          <w:rFonts w:cs="Arial"/>
          <w:b/>
          <w:u w:val="single"/>
        </w:rPr>
      </w:pPr>
      <w:r w:rsidRPr="00180613">
        <w:rPr>
          <w:rFonts w:cs="Arial"/>
          <w:b/>
          <w:u w:val="single"/>
        </w:rPr>
        <w:t>Vsebina obvestila o kršitvi varnosti osebnih podatkov, ki ga bo zagotovil obdelovalec</w:t>
      </w:r>
    </w:p>
    <w:p w14:paraId="0F6B2C5D" w14:textId="3CB7FD67" w:rsidR="00ED145E" w:rsidRPr="00CF51E1" w:rsidRDefault="00ED145E" w:rsidP="002B43AC">
      <w:pPr>
        <w:spacing w:after="120" w:line="276" w:lineRule="auto"/>
        <w:rPr>
          <w:rFonts w:cs="Arial"/>
        </w:rPr>
      </w:pPr>
      <w:r w:rsidRPr="00CF51E1">
        <w:rPr>
          <w:rFonts w:cs="Arial"/>
        </w:rPr>
        <w:t xml:space="preserve">- opis vrste kršitve varnosti osebnih podatkov, po možnosti tudi kategorije in približno število zadevnih posameznikov, na katere se nanašajo osebni podatki, ter vrste in približno število zadevnih evidenc osebnih podatkov; </w:t>
      </w:r>
    </w:p>
    <w:p w14:paraId="79811F86" w14:textId="63C4D64C" w:rsidR="002D3AC7" w:rsidRPr="00CF51E1" w:rsidRDefault="002D3AC7" w:rsidP="002B43AC">
      <w:pPr>
        <w:spacing w:after="120" w:line="276" w:lineRule="auto"/>
        <w:rPr>
          <w:rFonts w:cs="Arial"/>
        </w:rPr>
      </w:pPr>
      <w:r w:rsidRPr="00CF51E1">
        <w:rPr>
          <w:rFonts w:cs="Arial"/>
        </w:rPr>
        <w:t>- sporočilo o imenu in kontaktnih podatkih pooblaščene osebe za varstvo podatkov ali druge kontaktne točke, pri kateri je mogoče pridobiti več informacij;</w:t>
      </w:r>
    </w:p>
    <w:p w14:paraId="1D91B272" w14:textId="474AD724" w:rsidR="00ED145E" w:rsidRPr="00CF51E1" w:rsidRDefault="00ED145E" w:rsidP="002B43AC">
      <w:pPr>
        <w:spacing w:after="120" w:line="276" w:lineRule="auto"/>
        <w:rPr>
          <w:rFonts w:cs="Arial"/>
        </w:rPr>
      </w:pPr>
      <w:r w:rsidRPr="00CF51E1">
        <w:rPr>
          <w:rFonts w:cs="Arial"/>
        </w:rPr>
        <w:t xml:space="preserve">- </w:t>
      </w:r>
      <w:r w:rsidR="0024774D" w:rsidRPr="00CF51E1">
        <w:rPr>
          <w:rFonts w:cs="Arial"/>
        </w:rPr>
        <w:t xml:space="preserve">opis </w:t>
      </w:r>
      <w:r w:rsidRPr="00CF51E1">
        <w:rPr>
          <w:rFonts w:cs="Arial"/>
        </w:rPr>
        <w:t>verjetn</w:t>
      </w:r>
      <w:r w:rsidR="0024774D" w:rsidRPr="00CF51E1">
        <w:rPr>
          <w:rFonts w:cs="Arial"/>
        </w:rPr>
        <w:t>ih</w:t>
      </w:r>
      <w:r w:rsidRPr="00CF51E1">
        <w:rPr>
          <w:rFonts w:cs="Arial"/>
        </w:rPr>
        <w:t xml:space="preserve"> posledic kršitve varnosti osebnih podatkov; </w:t>
      </w:r>
    </w:p>
    <w:p w14:paraId="54DB2102" w14:textId="77777777" w:rsidR="00BE234B" w:rsidRPr="00CF51E1" w:rsidRDefault="00ED145E" w:rsidP="002B43AC">
      <w:pPr>
        <w:spacing w:after="120" w:line="276" w:lineRule="auto"/>
        <w:rPr>
          <w:rFonts w:cs="Arial"/>
        </w:rPr>
      </w:pPr>
      <w:r w:rsidRPr="00CF51E1">
        <w:rPr>
          <w:rFonts w:cs="Arial"/>
        </w:rPr>
        <w:t xml:space="preserve">- </w:t>
      </w:r>
      <w:r w:rsidR="008E20C4" w:rsidRPr="00CF51E1">
        <w:rPr>
          <w:rFonts w:cs="Arial"/>
        </w:rPr>
        <w:t xml:space="preserve">opis </w:t>
      </w:r>
      <w:r w:rsidRPr="00CF51E1">
        <w:rPr>
          <w:rFonts w:cs="Arial"/>
        </w:rPr>
        <w:t>ukrep</w:t>
      </w:r>
      <w:r w:rsidR="008E20C4" w:rsidRPr="00CF51E1">
        <w:rPr>
          <w:rFonts w:cs="Arial"/>
        </w:rPr>
        <w:t>ov</w:t>
      </w:r>
      <w:r w:rsidRPr="00CF51E1">
        <w:rPr>
          <w:rFonts w:cs="Arial"/>
        </w:rPr>
        <w:t xml:space="preserve">, ki naj jih </w:t>
      </w:r>
      <w:r w:rsidR="009A69EA" w:rsidRPr="00CF51E1">
        <w:rPr>
          <w:rFonts w:cs="Arial"/>
        </w:rPr>
        <w:t>obdelovalec</w:t>
      </w:r>
      <w:r w:rsidRPr="00CF51E1">
        <w:rPr>
          <w:rFonts w:cs="Arial"/>
        </w:rPr>
        <w:t xml:space="preserve"> sprejme ali katerih sprejetje predlaga upravljavcu za obravnavanje kršitve varnosti osebnih podatkov, pa tudi, kjer ustrezno, ukrepe za ublažitev morebitnih škodljivih učinkov kršitve.</w:t>
      </w:r>
      <w:r w:rsidR="008E20C4" w:rsidRPr="00CF51E1">
        <w:rPr>
          <w:rFonts w:cs="Arial"/>
        </w:rPr>
        <w:t xml:space="preserve"> </w:t>
      </w:r>
    </w:p>
    <w:p w14:paraId="751B0060" w14:textId="731A5927" w:rsidR="00974C02" w:rsidRDefault="00974C02" w:rsidP="00974C02">
      <w:pPr>
        <w:spacing w:after="200" w:line="276" w:lineRule="auto"/>
        <w:rPr>
          <w:rFonts w:cs="Arial"/>
          <w:b/>
          <w:u w:val="single"/>
        </w:rPr>
      </w:pPr>
      <w:r w:rsidRPr="00180613">
        <w:rPr>
          <w:rFonts w:cs="Arial"/>
          <w:b/>
          <w:u w:val="single"/>
        </w:rPr>
        <w:t>Postopek, ki ga mora upoštevati obdelovalec, pri nudenju pomoči upravljavcu pri izpolnjevanju obveznosti upravljavca glede obveščanja posameznikov o kršitvah varnosti osebnih podatkov</w:t>
      </w:r>
    </w:p>
    <w:p w14:paraId="610E770A" w14:textId="77777777" w:rsidR="00BE234B" w:rsidRPr="008E7EFF" w:rsidRDefault="00BE234B" w:rsidP="00BE234B">
      <w:pPr>
        <w:spacing w:after="200" w:line="276" w:lineRule="auto"/>
        <w:rPr>
          <w:rFonts w:cs="Arial"/>
        </w:rPr>
      </w:pPr>
      <w:r w:rsidRPr="008E7EFF">
        <w:rPr>
          <w:rFonts w:cs="Arial"/>
        </w:rPr>
        <w:t>Obdelovalec bo pomagal upravljalcu pri morebitnih vdorih po navodilih upravljalca.</w:t>
      </w:r>
    </w:p>
    <w:p w14:paraId="0BE8F061" w14:textId="1C3A10A2" w:rsidR="0046109C" w:rsidRDefault="009D58D2" w:rsidP="0046109C">
      <w:pPr>
        <w:spacing w:after="200" w:line="276" w:lineRule="auto"/>
        <w:rPr>
          <w:rFonts w:cs="Arial"/>
          <w:b/>
          <w:u w:val="single"/>
        </w:rPr>
      </w:pPr>
      <w:r w:rsidRPr="00066A62">
        <w:rPr>
          <w:rFonts w:cs="Arial"/>
          <w:b/>
          <w:u w:val="single"/>
        </w:rPr>
        <w:t>Postopek, ki ga mora upoštevati obdelovalec pri nudenju pomoči pri izpolnjevanju obveznosti upravljavca glede izvajanja ocen učinkov v zvezi z varstvom podatkov in morebitnega predhodnega posvetovanja z nadzornim organom</w:t>
      </w:r>
      <w:r w:rsidR="004231F2">
        <w:rPr>
          <w:rFonts w:cs="Arial"/>
          <w:b/>
          <w:u w:val="single"/>
        </w:rPr>
        <w:t>.</w:t>
      </w:r>
    </w:p>
    <w:p w14:paraId="1064A9BE" w14:textId="36751A33" w:rsidR="003D7686" w:rsidRDefault="0046109C" w:rsidP="0032527A">
      <w:pPr>
        <w:spacing w:after="120" w:line="276" w:lineRule="auto"/>
        <w:rPr>
          <w:rFonts w:cs="Arial"/>
        </w:rPr>
      </w:pPr>
      <w:r w:rsidRPr="0046109C">
        <w:rPr>
          <w:rFonts w:cs="Arial"/>
        </w:rPr>
        <w:t>Pri izdelavi ocene učinka lahko obdelovalec pomaga s tehničnimi opisi obdelave in s seznamom tehničnih ukrepov, ki se izvajajo za varovanje obdelav osebnih podatkov.</w:t>
      </w:r>
    </w:p>
    <w:p w14:paraId="457AD46B" w14:textId="77777777" w:rsidR="00BE234B" w:rsidRPr="00051D38" w:rsidRDefault="00BE234B" w:rsidP="0032527A">
      <w:pPr>
        <w:spacing w:after="120" w:line="276" w:lineRule="auto"/>
        <w:rPr>
          <w:rFonts w:cs="Arial"/>
        </w:rPr>
      </w:pPr>
    </w:p>
    <w:p w14:paraId="068C37C0" w14:textId="77777777" w:rsidR="005F4111" w:rsidRDefault="005F4111" w:rsidP="005F4111">
      <w:pPr>
        <w:keepNext/>
        <w:keepLines/>
        <w:spacing w:before="200" w:line="276" w:lineRule="auto"/>
        <w:outlineLvl w:val="1"/>
        <w:rPr>
          <w:rFonts w:cs="Arial"/>
          <w:b/>
          <w:bCs/>
        </w:rPr>
      </w:pPr>
      <w:bookmarkStart w:id="70" w:name="_Toc42251005"/>
      <w:r w:rsidRPr="005F4111">
        <w:rPr>
          <w:rFonts w:cs="Arial"/>
          <w:b/>
          <w:bCs/>
        </w:rPr>
        <w:t>C.4 Roki hrambe podatkov/postopki izbrisa podatkov</w:t>
      </w:r>
      <w:bookmarkEnd w:id="65"/>
      <w:bookmarkEnd w:id="66"/>
      <w:bookmarkEnd w:id="67"/>
      <w:bookmarkEnd w:id="68"/>
      <w:bookmarkEnd w:id="69"/>
      <w:bookmarkEnd w:id="70"/>
      <w:r w:rsidRPr="005F4111">
        <w:rPr>
          <w:rFonts w:cs="Arial"/>
          <w:b/>
          <w:bCs/>
        </w:rPr>
        <w:t xml:space="preserve"> </w:t>
      </w:r>
    </w:p>
    <w:p w14:paraId="20366AF0" w14:textId="6C59A340" w:rsidR="005F4111" w:rsidRDefault="007E5BE0" w:rsidP="0032527A">
      <w:pPr>
        <w:spacing w:after="120" w:line="276" w:lineRule="auto"/>
        <w:rPr>
          <w:rFonts w:cs="Arial"/>
        </w:rPr>
      </w:pPr>
      <w:r>
        <w:rPr>
          <w:rFonts w:cs="Arial"/>
        </w:rPr>
        <w:t xml:space="preserve">Obdelovalec na svoji lokaciji ne hrani osebnih podatkov. </w:t>
      </w:r>
    </w:p>
    <w:p w14:paraId="649037D6" w14:textId="77777777" w:rsidR="00BE234B" w:rsidRPr="005F4111" w:rsidRDefault="00BE234B" w:rsidP="0032527A">
      <w:pPr>
        <w:spacing w:after="120" w:line="276" w:lineRule="auto"/>
        <w:rPr>
          <w:rFonts w:cs="Arial"/>
        </w:rPr>
      </w:pPr>
    </w:p>
    <w:p w14:paraId="62B146F6" w14:textId="77777777" w:rsidR="005F4111" w:rsidRPr="005F4111" w:rsidRDefault="005F4111" w:rsidP="005F4111">
      <w:pPr>
        <w:keepNext/>
        <w:keepLines/>
        <w:spacing w:before="200" w:line="276" w:lineRule="auto"/>
        <w:outlineLvl w:val="1"/>
        <w:rPr>
          <w:rFonts w:cs="Arial"/>
          <w:b/>
          <w:bCs/>
        </w:rPr>
      </w:pPr>
      <w:bookmarkStart w:id="71" w:name="_Toc42251006"/>
      <w:r w:rsidRPr="005F4111">
        <w:rPr>
          <w:rFonts w:cs="Arial"/>
          <w:b/>
          <w:bCs/>
        </w:rPr>
        <w:t>C.5 Lokacija obdelave podatkov</w:t>
      </w:r>
      <w:bookmarkEnd w:id="71"/>
    </w:p>
    <w:p w14:paraId="45FC3A09" w14:textId="3E334C37" w:rsidR="005F4111" w:rsidRDefault="005F4111" w:rsidP="005F4111">
      <w:pPr>
        <w:spacing w:after="200" w:line="276" w:lineRule="auto"/>
        <w:rPr>
          <w:rFonts w:cs="Arial"/>
        </w:rPr>
      </w:pPr>
      <w:r w:rsidRPr="005F4111">
        <w:rPr>
          <w:rFonts w:cs="Arial"/>
        </w:rPr>
        <w:t xml:space="preserve">Obdelava osebnih podatkov skladno </w:t>
      </w:r>
      <w:r w:rsidR="0083113D">
        <w:rPr>
          <w:rFonts w:cs="Arial"/>
        </w:rPr>
        <w:t>s tem dogovor</w:t>
      </w:r>
      <w:r w:rsidR="003542B9">
        <w:rPr>
          <w:rFonts w:cs="Arial"/>
        </w:rPr>
        <w:t>o</w:t>
      </w:r>
      <w:r w:rsidR="0083113D">
        <w:rPr>
          <w:rFonts w:cs="Arial"/>
        </w:rPr>
        <w:t>m</w:t>
      </w:r>
      <w:r w:rsidR="003542B9">
        <w:rPr>
          <w:rFonts w:cs="Arial"/>
        </w:rPr>
        <w:t xml:space="preserve"> </w:t>
      </w:r>
      <w:r w:rsidRPr="005F4111">
        <w:rPr>
          <w:rFonts w:cs="Arial"/>
        </w:rPr>
        <w:t>ne sme potekati na drugih lokacijah, razen naslednjih brez predhodne pisne odobritve upravljavca:</w:t>
      </w:r>
    </w:p>
    <w:p w14:paraId="784B4FF8" w14:textId="7610B6D4" w:rsidR="005F4111" w:rsidRPr="0032527A" w:rsidRDefault="007E5BE0" w:rsidP="0032527A">
      <w:pPr>
        <w:numPr>
          <w:ilvl w:val="0"/>
          <w:numId w:val="23"/>
        </w:numPr>
        <w:spacing w:after="120" w:line="276" w:lineRule="auto"/>
        <w:ind w:left="527" w:hanging="357"/>
        <w:contextualSpacing/>
        <w:rPr>
          <w:rFonts w:cs="Arial"/>
          <w:spacing w:val="-4"/>
          <w:u w:val="single"/>
        </w:rPr>
      </w:pPr>
      <w:r w:rsidRPr="0032527A">
        <w:rPr>
          <w:rFonts w:cs="Arial"/>
          <w:spacing w:val="-4"/>
        </w:rPr>
        <w:t xml:space="preserve">Obdelava podatkov poteka na strežnikih, ki se fizično nahajajo na lokaciji </w:t>
      </w:r>
      <w:r w:rsidR="009E57D1">
        <w:rPr>
          <w:rFonts w:cs="Arial"/>
          <w:spacing w:val="-4"/>
        </w:rPr>
        <w:t>Ministrstva za javno upravo</w:t>
      </w:r>
      <w:r w:rsidR="001C751D">
        <w:rPr>
          <w:rFonts w:cs="Arial"/>
          <w:spacing w:val="-4"/>
        </w:rPr>
        <w:t>.</w:t>
      </w:r>
    </w:p>
    <w:p w14:paraId="7C47E217" w14:textId="77777777" w:rsidR="005F4111" w:rsidRPr="005F4111" w:rsidRDefault="005F4111" w:rsidP="0032527A">
      <w:pPr>
        <w:spacing w:after="120" w:line="276" w:lineRule="auto"/>
        <w:rPr>
          <w:rFonts w:cs="Arial"/>
        </w:rPr>
      </w:pPr>
    </w:p>
    <w:p w14:paraId="6CB97614" w14:textId="77777777" w:rsidR="005F4111" w:rsidRPr="005F4111" w:rsidRDefault="005F4111" w:rsidP="005F4111">
      <w:pPr>
        <w:keepNext/>
        <w:keepLines/>
        <w:spacing w:before="200" w:line="276" w:lineRule="auto"/>
        <w:outlineLvl w:val="1"/>
        <w:rPr>
          <w:rFonts w:cs="Arial"/>
          <w:b/>
          <w:bCs/>
        </w:rPr>
      </w:pPr>
      <w:bookmarkStart w:id="72" w:name="_Toc501369820"/>
      <w:bookmarkStart w:id="73" w:name="_Toc505602994"/>
      <w:bookmarkStart w:id="74" w:name="_Toc505780027"/>
      <w:bookmarkStart w:id="75" w:name="_Toc506305871"/>
      <w:bookmarkStart w:id="76" w:name="_Toc511035891"/>
      <w:bookmarkStart w:id="77" w:name="_Toc42251007"/>
      <w:r w:rsidRPr="005F4111">
        <w:rPr>
          <w:rFonts w:cs="Arial"/>
          <w:b/>
          <w:bCs/>
        </w:rPr>
        <w:t>C.6 Navodilo glede prenosa osebnih podatkov v tretje države</w:t>
      </w:r>
      <w:bookmarkEnd w:id="72"/>
      <w:bookmarkEnd w:id="73"/>
      <w:bookmarkEnd w:id="74"/>
      <w:bookmarkEnd w:id="75"/>
      <w:bookmarkEnd w:id="76"/>
      <w:bookmarkEnd w:id="77"/>
      <w:r w:rsidRPr="005F4111">
        <w:rPr>
          <w:rFonts w:cs="Arial"/>
          <w:b/>
          <w:bCs/>
        </w:rPr>
        <w:t xml:space="preserve"> </w:t>
      </w:r>
      <w:r w:rsidR="007D3D06">
        <w:rPr>
          <w:rFonts w:cs="Arial"/>
          <w:b/>
          <w:bCs/>
        </w:rPr>
        <w:t xml:space="preserve"> </w:t>
      </w:r>
    </w:p>
    <w:p w14:paraId="1F7944E6" w14:textId="77777777" w:rsidR="007D3D06" w:rsidRPr="00E330B7" w:rsidRDefault="007D3D06" w:rsidP="007D3D06">
      <w:pPr>
        <w:spacing w:after="200" w:line="276" w:lineRule="auto"/>
        <w:rPr>
          <w:rFonts w:cs="Arial"/>
        </w:rPr>
      </w:pPr>
      <w:r w:rsidRPr="00E330B7">
        <w:rPr>
          <w:rFonts w:cs="Arial"/>
        </w:rPr>
        <w:t xml:space="preserve">Obdelovalec se zavezuje, da bo podatke obdeloval izključno na območju </w:t>
      </w:r>
      <w:r w:rsidR="0001666C">
        <w:rPr>
          <w:rFonts w:cs="Arial"/>
        </w:rPr>
        <w:t>Republike Slovenije</w:t>
      </w:r>
      <w:r w:rsidRPr="00E330B7">
        <w:rPr>
          <w:rFonts w:cs="Arial"/>
        </w:rPr>
        <w:t>.</w:t>
      </w:r>
    </w:p>
    <w:p w14:paraId="0A54FF54" w14:textId="77777777" w:rsidR="007D3D06" w:rsidRPr="005F4111" w:rsidRDefault="007D3D06" w:rsidP="0032527A">
      <w:pPr>
        <w:spacing w:after="120" w:line="276" w:lineRule="auto"/>
        <w:rPr>
          <w:rFonts w:cs="Arial"/>
        </w:rPr>
      </w:pPr>
      <w:r w:rsidRPr="00E330B7">
        <w:rPr>
          <w:rFonts w:cs="Arial"/>
        </w:rPr>
        <w:t>Kolikor upravljavec v dogovoru ali naknadno ne poda dokumentiranih navodili glede prenosa osebnih podatkov v tretje države, obdelovalec ni upravičen do prenosa osebnih podatkov v tretje države v okviru  dogovora.</w:t>
      </w:r>
    </w:p>
    <w:p w14:paraId="79D3EFD6" w14:textId="77777777" w:rsidR="005F4111" w:rsidRPr="005F4111" w:rsidRDefault="005F4111" w:rsidP="0032527A">
      <w:pPr>
        <w:spacing w:after="120" w:line="276" w:lineRule="auto"/>
        <w:rPr>
          <w:rFonts w:cs="Arial"/>
        </w:rPr>
      </w:pPr>
    </w:p>
    <w:p w14:paraId="52A4D908" w14:textId="77777777" w:rsidR="005F4111" w:rsidRPr="005F4111" w:rsidRDefault="005F4111" w:rsidP="005F4111">
      <w:pPr>
        <w:keepNext/>
        <w:keepLines/>
        <w:spacing w:before="200" w:line="276" w:lineRule="auto"/>
        <w:outlineLvl w:val="1"/>
        <w:rPr>
          <w:rFonts w:cs="Arial"/>
          <w:b/>
          <w:bCs/>
        </w:rPr>
      </w:pPr>
      <w:bookmarkStart w:id="78" w:name="_Toc501369821"/>
      <w:bookmarkStart w:id="79" w:name="_Toc505602995"/>
      <w:bookmarkStart w:id="80" w:name="_Toc505780028"/>
      <w:bookmarkStart w:id="81" w:name="_Toc506305872"/>
      <w:bookmarkStart w:id="82" w:name="_Toc511035892"/>
      <w:bookmarkStart w:id="83" w:name="_Toc42251008"/>
      <w:r w:rsidRPr="005F4111">
        <w:rPr>
          <w:rFonts w:cs="Arial"/>
          <w:b/>
          <w:bCs/>
        </w:rPr>
        <w:t>C.7 Postopki izvajanja pregledov s st</w:t>
      </w:r>
      <w:r w:rsidR="00EB36CA">
        <w:rPr>
          <w:rFonts w:cs="Arial"/>
          <w:b/>
          <w:bCs/>
        </w:rPr>
        <w:t>r</w:t>
      </w:r>
      <w:r w:rsidRPr="005F4111">
        <w:rPr>
          <w:rFonts w:cs="Arial"/>
          <w:b/>
          <w:bCs/>
        </w:rPr>
        <w:t>ani upravljavca, vključno z izvajanjem pregledov, nad obdelavami osebnih podatkov pri obdelovalcu</w:t>
      </w:r>
      <w:bookmarkEnd w:id="78"/>
      <w:bookmarkEnd w:id="79"/>
      <w:bookmarkEnd w:id="80"/>
      <w:bookmarkEnd w:id="81"/>
      <w:bookmarkEnd w:id="82"/>
      <w:bookmarkEnd w:id="83"/>
    </w:p>
    <w:p w14:paraId="1926DE27" w14:textId="77777777" w:rsidR="007D3D06" w:rsidRDefault="007D3D06" w:rsidP="005F4111">
      <w:pPr>
        <w:spacing w:after="200" w:line="276" w:lineRule="auto"/>
        <w:rPr>
          <w:rFonts w:cs="Arial"/>
        </w:rPr>
      </w:pPr>
    </w:p>
    <w:p w14:paraId="4552F416" w14:textId="64F71879" w:rsidR="007D3D06" w:rsidRPr="002B43AC" w:rsidRDefault="0084360E" w:rsidP="0032527A">
      <w:pPr>
        <w:widowControl w:val="0"/>
        <w:spacing w:before="120" w:after="120"/>
        <w:rPr>
          <w:rFonts w:cs="Arial"/>
        </w:rPr>
      </w:pPr>
      <w:r>
        <w:rPr>
          <w:rFonts w:cs="Arial"/>
          <w:bCs/>
          <w:color w:val="000000"/>
        </w:rPr>
        <w:t>Upravljavec</w:t>
      </w:r>
      <w:r w:rsidR="007D3D06" w:rsidRPr="002B43AC">
        <w:rPr>
          <w:rFonts w:cs="Arial"/>
        </w:rPr>
        <w:t xml:space="preserve"> bo pri pogodbenem obdelovalcu ves čas nadzoroval izvajanje postopkov in ukrepov iz tega </w:t>
      </w:r>
      <w:r w:rsidR="00160557" w:rsidRPr="002B43AC">
        <w:rPr>
          <w:rFonts w:cs="Arial"/>
        </w:rPr>
        <w:t>dogovora</w:t>
      </w:r>
      <w:r w:rsidR="007D3D06" w:rsidRPr="002B43AC">
        <w:rPr>
          <w:rFonts w:cs="Arial"/>
        </w:rPr>
        <w:t>.</w:t>
      </w:r>
    </w:p>
    <w:p w14:paraId="1A6AD29A" w14:textId="596FED3E" w:rsidR="007D3D06" w:rsidRDefault="007D3D06" w:rsidP="0032527A">
      <w:pPr>
        <w:spacing w:after="120" w:line="276" w:lineRule="auto"/>
        <w:rPr>
          <w:rFonts w:cs="Arial"/>
        </w:rPr>
      </w:pPr>
    </w:p>
    <w:p w14:paraId="52D666F5" w14:textId="5348AF09" w:rsidR="003C449B" w:rsidRPr="00CF457F" w:rsidRDefault="003C449B" w:rsidP="003C449B">
      <w:pPr>
        <w:spacing w:after="200" w:line="276" w:lineRule="auto"/>
        <w:rPr>
          <w:rFonts w:cs="Arial"/>
          <w:b/>
        </w:rPr>
      </w:pPr>
      <w:r w:rsidRPr="00CF457F">
        <w:rPr>
          <w:rFonts w:cs="Arial"/>
          <w:b/>
        </w:rPr>
        <w:t>C.8 Postopki izvajanja revizij s stani upravljavca, vključno z izvajanjem pregledov, nad obdelavami osebnih podatkov pri pod-obdelovalcu</w:t>
      </w:r>
    </w:p>
    <w:p w14:paraId="133B239F" w14:textId="1336DE04" w:rsidR="003E3780" w:rsidRPr="0032527A" w:rsidRDefault="0084360E" w:rsidP="0032527A">
      <w:pPr>
        <w:widowControl w:val="0"/>
        <w:spacing w:before="120" w:after="120"/>
        <w:rPr>
          <w:rFonts w:cs="Arial"/>
        </w:rPr>
      </w:pPr>
      <w:r>
        <w:rPr>
          <w:rFonts w:cs="Arial"/>
        </w:rPr>
        <w:t>Upravljavec</w:t>
      </w:r>
      <w:r w:rsidR="000F2EF3" w:rsidRPr="00E330B7">
        <w:rPr>
          <w:rFonts w:cs="Arial"/>
        </w:rPr>
        <w:t xml:space="preserve"> bo pri pogodbenem </w:t>
      </w:r>
      <w:proofErr w:type="spellStart"/>
      <w:r w:rsidR="00B018FC">
        <w:rPr>
          <w:rFonts w:cs="Arial"/>
        </w:rPr>
        <w:t>pod</w:t>
      </w:r>
      <w:r w:rsidR="000F2EF3" w:rsidRPr="00E330B7">
        <w:rPr>
          <w:rFonts w:cs="Arial"/>
        </w:rPr>
        <w:t>obdelovalcu</w:t>
      </w:r>
      <w:proofErr w:type="spellEnd"/>
      <w:r w:rsidR="000F2EF3" w:rsidRPr="00E330B7">
        <w:rPr>
          <w:rFonts w:cs="Arial"/>
        </w:rPr>
        <w:t xml:space="preserve"> ves čas nadzoroval izvajanje postopkov in ukrepov iz tega </w:t>
      </w:r>
      <w:r w:rsidR="000F2EF3">
        <w:rPr>
          <w:rFonts w:cs="Arial"/>
        </w:rPr>
        <w:t>dogovora</w:t>
      </w:r>
      <w:r w:rsidR="000F2EF3" w:rsidRPr="00E330B7">
        <w:rPr>
          <w:rFonts w:cs="Arial"/>
        </w:rPr>
        <w:t>.</w:t>
      </w:r>
    </w:p>
    <w:sectPr w:rsidR="003E3780" w:rsidRPr="0032527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E5AB8" w14:textId="77777777" w:rsidR="0055313A" w:rsidRDefault="0055313A" w:rsidP="00CD4BB5">
      <w:r>
        <w:separator/>
      </w:r>
    </w:p>
  </w:endnote>
  <w:endnote w:type="continuationSeparator" w:id="0">
    <w:p w14:paraId="18CF4837" w14:textId="77777777" w:rsidR="0055313A" w:rsidRDefault="0055313A" w:rsidP="00CD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117F7" w14:textId="77777777" w:rsidR="002B1234" w:rsidRDefault="002B12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5D29F" w14:textId="4DF23B4B" w:rsidR="003E3780" w:rsidRDefault="003E3780">
    <w:pPr>
      <w:ind w:left="1496" w:firstLine="2752"/>
    </w:pPr>
    <w:r>
      <w:fldChar w:fldCharType="begin"/>
    </w:r>
    <w:r>
      <w:instrText xml:space="preserve"> PAGE </w:instrText>
    </w:r>
    <w:r>
      <w:fldChar w:fldCharType="separate"/>
    </w:r>
    <w:r w:rsidR="005C2127">
      <w:rPr>
        <w:noProof/>
      </w:rPr>
      <w:t>11</w:t>
    </w:r>
    <w:r>
      <w:fldChar w:fldCharType="end"/>
    </w:r>
    <w:r>
      <w:t>/</w:t>
    </w:r>
    <w:r w:rsidR="00566128">
      <w:rPr>
        <w:noProof/>
      </w:rPr>
      <w:fldChar w:fldCharType="begin"/>
    </w:r>
    <w:r w:rsidR="00566128">
      <w:rPr>
        <w:noProof/>
      </w:rPr>
      <w:instrText xml:space="preserve"> NUMPAGES \* ARABIC </w:instrText>
    </w:r>
    <w:r w:rsidR="00566128">
      <w:rPr>
        <w:noProof/>
      </w:rPr>
      <w:fldChar w:fldCharType="separate"/>
    </w:r>
    <w:r w:rsidR="005C2127">
      <w:rPr>
        <w:noProof/>
      </w:rPr>
      <w:t>12</w:t>
    </w:r>
    <w:r w:rsidR="00566128">
      <w:rPr>
        <w:noProof/>
      </w:rPr>
      <w:fldChar w:fldCharType="end"/>
    </w:r>
  </w:p>
  <w:p w14:paraId="7ECDD1C2" w14:textId="77777777" w:rsidR="003E3780" w:rsidRDefault="003E3780" w:rsidP="00CD4BB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7F9FA" w14:textId="77777777" w:rsidR="002B1234" w:rsidRDefault="002B12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31221" w14:textId="77777777" w:rsidR="0055313A" w:rsidRDefault="0055313A" w:rsidP="00CD4BB5">
      <w:r>
        <w:separator/>
      </w:r>
    </w:p>
  </w:footnote>
  <w:footnote w:type="continuationSeparator" w:id="0">
    <w:p w14:paraId="7AB25685" w14:textId="77777777" w:rsidR="0055313A" w:rsidRDefault="0055313A" w:rsidP="00CD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22AE" w14:textId="77777777" w:rsidR="002B1234" w:rsidRDefault="002B12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C5BAA" w14:textId="77777777" w:rsidR="002B1234" w:rsidRDefault="002B12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C414" w14:textId="77777777" w:rsidR="002B1234" w:rsidRDefault="002B12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2"/>
    <w:lvl w:ilvl="0">
      <w:start w:val="1"/>
      <w:numFmt w:val="decimal"/>
      <w:lvlText w:val="%1. člen"/>
      <w:lvlJc w:val="left"/>
      <w:pPr>
        <w:tabs>
          <w:tab w:val="num" w:pos="0"/>
        </w:tabs>
        <w:ind w:left="717" w:hanging="360"/>
      </w:pPr>
      <w:rPr>
        <w:rFonts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3" w15:restartNumberingAfterBreak="0">
    <w:nsid w:val="00000004"/>
    <w:multiLevelType w:val="multilevel"/>
    <w:tmpl w:val="00000004"/>
    <w:name w:val="WWNum1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5"/>
    <w:multiLevelType w:val="multilevel"/>
    <w:tmpl w:val="00000005"/>
    <w:name w:val="WWNum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7" w15:restartNumberingAfterBreak="0">
    <w:nsid w:val="00000008"/>
    <w:multiLevelType w:val="multilevel"/>
    <w:tmpl w:val="00000008"/>
    <w:name w:val="WWNum19"/>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9"/>
    <w:multiLevelType w:val="multilevel"/>
    <w:tmpl w:val="00000009"/>
    <w:name w:val="WWNum20"/>
    <w:lvl w:ilvl="0">
      <w:start w:val="1"/>
      <w:numFmt w:val="bullet"/>
      <w:lvlText w:val="-"/>
      <w:lvlJc w:val="left"/>
      <w:pPr>
        <w:tabs>
          <w:tab w:val="num" w:pos="0"/>
        </w:tabs>
        <w:ind w:left="1068" w:hanging="360"/>
      </w:pPr>
      <w:rPr>
        <w:rFonts w:ascii="Calibri" w:hAnsi="Calibri" w:cs="Calibri"/>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rPr>
    </w:lvl>
  </w:abstractNum>
  <w:abstractNum w:abstractNumId="9" w15:restartNumberingAfterBreak="0">
    <w:nsid w:val="0000000A"/>
    <w:multiLevelType w:val="multilevel"/>
    <w:tmpl w:val="0000000A"/>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Num24"/>
    <w:lvl w:ilvl="0">
      <w:start w:val="1"/>
      <w:numFmt w:val="upperLetter"/>
      <w:lvlText w:val="Appendix %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0000000C"/>
    <w:multiLevelType w:val="multilevel"/>
    <w:tmpl w:val="0000000C"/>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D"/>
    <w:multiLevelType w:val="multilevel"/>
    <w:tmpl w:val="0000000D"/>
    <w:name w:val="WWNum2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000000E"/>
    <w:name w:val="WWNum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29"/>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0"/>
    <w:multiLevelType w:val="multilevel"/>
    <w:tmpl w:val="00000010"/>
    <w:name w:val="WWNum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2"/>
    <w:multiLevelType w:val="multilevel"/>
    <w:tmpl w:val="00000012"/>
    <w:name w:val="WWNum3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3"/>
    <w:multiLevelType w:val="multilevel"/>
    <w:tmpl w:val="00000013"/>
    <w:name w:val="WWNum3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9" w15:restartNumberingAfterBreak="0">
    <w:nsid w:val="00000014"/>
    <w:multiLevelType w:val="multilevel"/>
    <w:tmpl w:val="00000014"/>
    <w:name w:val="WWNum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5"/>
    <w:multiLevelType w:val="multilevel"/>
    <w:tmpl w:val="00000015"/>
    <w:name w:val="WWNum35"/>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0000016"/>
    <w:multiLevelType w:val="multilevel"/>
    <w:tmpl w:val="00000016"/>
    <w:name w:val="WWNum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7"/>
    <w:multiLevelType w:val="multilevel"/>
    <w:tmpl w:val="00000017"/>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8"/>
    <w:multiLevelType w:val="multilevel"/>
    <w:tmpl w:val="00000018"/>
    <w:name w:val="WWNum3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9"/>
    <w:multiLevelType w:val="multilevel"/>
    <w:tmpl w:val="00000019"/>
    <w:name w:val="WWNum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A"/>
    <w:multiLevelType w:val="multilevel"/>
    <w:tmpl w:val="0000001A"/>
    <w:name w:val="WWNum4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0000001B"/>
    <w:multiLevelType w:val="multilevel"/>
    <w:tmpl w:val="0000001B"/>
    <w:name w:val="WWNum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1C"/>
    <w:multiLevelType w:val="multilevel"/>
    <w:tmpl w:val="0000001C"/>
    <w:name w:val="WWNum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1D"/>
    <w:multiLevelType w:val="multilevel"/>
    <w:tmpl w:val="0000001D"/>
    <w:name w:val="WWNum4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0000001E"/>
    <w:multiLevelType w:val="multilevel"/>
    <w:tmpl w:val="0000001E"/>
    <w:name w:val="WWNum4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0000001F"/>
    <w:multiLevelType w:val="multilevel"/>
    <w:tmpl w:val="0000001F"/>
    <w:name w:val="WWNum4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2" w15:restartNumberingAfterBreak="0">
    <w:nsid w:val="0E601D21"/>
    <w:multiLevelType w:val="hybridMultilevel"/>
    <w:tmpl w:val="FC284222"/>
    <w:lvl w:ilvl="0" w:tplc="8112F99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34" w15:restartNumberingAfterBreak="0">
    <w:nsid w:val="144D7383"/>
    <w:multiLevelType w:val="hybridMultilevel"/>
    <w:tmpl w:val="6FA6AA0A"/>
    <w:lvl w:ilvl="0" w:tplc="5186FE3A">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5"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16B377FE"/>
    <w:multiLevelType w:val="hybridMultilevel"/>
    <w:tmpl w:val="50C4FBC0"/>
    <w:lvl w:ilvl="0" w:tplc="78F25C44">
      <w:start w:val="1"/>
      <w:numFmt w:val="decimal"/>
      <w:pStyle w:val="pogodbaleni"/>
      <w:lvlText w:val="%1. člen"/>
      <w:lvlJc w:val="left"/>
      <w:pPr>
        <w:ind w:left="4471"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7" w15:restartNumberingAfterBreak="0">
    <w:nsid w:val="1CD4185B"/>
    <w:multiLevelType w:val="hybridMultilevel"/>
    <w:tmpl w:val="1D26900A"/>
    <w:lvl w:ilvl="0" w:tplc="8112F9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4FA4F05"/>
    <w:multiLevelType w:val="hybridMultilevel"/>
    <w:tmpl w:val="65222BB8"/>
    <w:lvl w:ilvl="0" w:tplc="557A79AA">
      <w:start w:val="22"/>
      <w:numFmt w:val="bullet"/>
      <w:lvlText w:val="-"/>
      <w:lvlJc w:val="left"/>
      <w:pPr>
        <w:ind w:left="720" w:hanging="360"/>
      </w:pPr>
      <w:rPr>
        <w:rFonts w:ascii="Times New Roman" w:eastAsia="Calibri"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70B5AD4"/>
    <w:multiLevelType w:val="multilevel"/>
    <w:tmpl w:val="2D5EFAB0"/>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3FB23F93"/>
    <w:multiLevelType w:val="hybridMultilevel"/>
    <w:tmpl w:val="41607EAA"/>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48F8231E"/>
    <w:multiLevelType w:val="hybridMultilevel"/>
    <w:tmpl w:val="C380942E"/>
    <w:lvl w:ilvl="0" w:tplc="8112F998">
      <w:start w:val="1"/>
      <w:numFmt w:val="bullet"/>
      <w:lvlText w:val=""/>
      <w:lvlJc w:val="left"/>
      <w:pPr>
        <w:tabs>
          <w:tab w:val="num" w:pos="720"/>
        </w:tabs>
        <w:ind w:left="720" w:hanging="360"/>
      </w:pPr>
      <w:rPr>
        <w:rFonts w:ascii="Symbol" w:hAnsi="Symbo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363439"/>
    <w:multiLevelType w:val="hybridMultilevel"/>
    <w:tmpl w:val="594AF972"/>
    <w:lvl w:ilvl="0" w:tplc="48B4B038">
      <w:start w:val="1"/>
      <w:numFmt w:val="bullet"/>
      <w:pStyle w:val="Odstavekseznama"/>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D34016"/>
    <w:multiLevelType w:val="hybridMultilevel"/>
    <w:tmpl w:val="324A965E"/>
    <w:lvl w:ilvl="0" w:tplc="FFFFFFFF">
      <w:start w:val="8"/>
      <w:numFmt w:val="bullet"/>
      <w:pStyle w:val="Nog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46" w15:restartNumberingAfterBreak="0">
    <w:nsid w:val="57A521E9"/>
    <w:multiLevelType w:val="hybridMultilevel"/>
    <w:tmpl w:val="EDB25812"/>
    <w:lvl w:ilvl="0" w:tplc="2BBE9442">
      <w:start w:val="1"/>
      <w:numFmt w:val="decimal"/>
      <w:pStyle w:val="tlen"/>
      <w:lvlText w:val="%1. člen"/>
      <w:lvlJc w:val="left"/>
      <w:pPr>
        <w:ind w:left="717"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3417DD"/>
    <w:multiLevelType w:val="hybridMultilevel"/>
    <w:tmpl w:val="61F8BDDA"/>
    <w:lvl w:ilvl="0" w:tplc="AEF6AB3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2FC2BF4"/>
    <w:multiLevelType w:val="hybridMultilevel"/>
    <w:tmpl w:val="C1E856B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7263F8"/>
    <w:multiLevelType w:val="hybridMultilevel"/>
    <w:tmpl w:val="DB1C7DD8"/>
    <w:lvl w:ilvl="0" w:tplc="04240001">
      <w:start w:val="1"/>
      <w:numFmt w:val="bullet"/>
      <w:lvlText w:val=""/>
      <w:lvlJc w:val="left"/>
      <w:pPr>
        <w:ind w:left="720" w:hanging="360"/>
      </w:pPr>
      <w:rPr>
        <w:rFonts w:ascii="Symbol" w:hAnsi="Symbo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33C1F0D"/>
    <w:multiLevelType w:val="hybridMultilevel"/>
    <w:tmpl w:val="C9DE04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5"/>
  </w:num>
  <w:num w:numId="6">
    <w:abstractNumId w:val="6"/>
  </w:num>
  <w:num w:numId="7">
    <w:abstractNumId w:val="7"/>
  </w:num>
  <w:num w:numId="8">
    <w:abstractNumId w:val="8"/>
  </w:num>
  <w:num w:numId="9">
    <w:abstractNumId w:val="12"/>
  </w:num>
  <w:num w:numId="10">
    <w:abstractNumId w:val="16"/>
  </w:num>
  <w:num w:numId="11">
    <w:abstractNumId w:val="17"/>
  </w:num>
  <w:num w:numId="12">
    <w:abstractNumId w:val="18"/>
  </w:num>
  <w:num w:numId="13">
    <w:abstractNumId w:val="47"/>
  </w:num>
  <w:num w:numId="14">
    <w:abstractNumId w:val="40"/>
  </w:num>
  <w:num w:numId="15">
    <w:abstractNumId w:val="41"/>
  </w:num>
  <w:num w:numId="16">
    <w:abstractNumId w:val="44"/>
  </w:num>
  <w:num w:numId="17">
    <w:abstractNumId w:val="46"/>
  </w:num>
  <w:num w:numId="18">
    <w:abstractNumId w:val="45"/>
  </w:num>
  <w:num w:numId="19">
    <w:abstractNumId w:val="36"/>
  </w:num>
  <w:num w:numId="20">
    <w:abstractNumId w:val="34"/>
  </w:num>
  <w:num w:numId="21">
    <w:abstractNumId w:val="31"/>
  </w:num>
  <w:num w:numId="22">
    <w:abstractNumId w:val="42"/>
  </w:num>
  <w:num w:numId="23">
    <w:abstractNumId w:val="35"/>
  </w:num>
  <w:num w:numId="24">
    <w:abstractNumId w:val="33"/>
  </w:num>
  <w:num w:numId="25">
    <w:abstractNumId w:val="39"/>
  </w:num>
  <w:num w:numId="26">
    <w:abstractNumId w:val="32"/>
  </w:num>
  <w:num w:numId="27">
    <w:abstractNumId w:val="37"/>
  </w:num>
  <w:num w:numId="28">
    <w:abstractNumId w:val="43"/>
  </w:num>
  <w:num w:numId="29">
    <w:abstractNumId w:val="50"/>
  </w:num>
  <w:num w:numId="30">
    <w:abstractNumId w:val="51"/>
  </w:num>
  <w:num w:numId="31">
    <w:abstractNumId w:val="49"/>
  </w:num>
  <w:num w:numId="32">
    <w:abstractNumId w:val="38"/>
  </w:num>
  <w:num w:numId="33">
    <w:abstractNumId w:val="4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7F"/>
    <w:rsid w:val="0001666C"/>
    <w:rsid w:val="000168AE"/>
    <w:rsid w:val="000203EB"/>
    <w:rsid w:val="000252CE"/>
    <w:rsid w:val="0002537B"/>
    <w:rsid w:val="00026DAD"/>
    <w:rsid w:val="000301BE"/>
    <w:rsid w:val="0003733C"/>
    <w:rsid w:val="00044A79"/>
    <w:rsid w:val="000519DD"/>
    <w:rsid w:val="00051D38"/>
    <w:rsid w:val="000532C0"/>
    <w:rsid w:val="00063080"/>
    <w:rsid w:val="0006450D"/>
    <w:rsid w:val="0006492F"/>
    <w:rsid w:val="00064A23"/>
    <w:rsid w:val="00066A62"/>
    <w:rsid w:val="00072F71"/>
    <w:rsid w:val="000768C7"/>
    <w:rsid w:val="00080F4F"/>
    <w:rsid w:val="00081360"/>
    <w:rsid w:val="0009398E"/>
    <w:rsid w:val="000A2EE4"/>
    <w:rsid w:val="000A4ADE"/>
    <w:rsid w:val="000C5790"/>
    <w:rsid w:val="000C57AA"/>
    <w:rsid w:val="000D4479"/>
    <w:rsid w:val="000D590B"/>
    <w:rsid w:val="000E07E1"/>
    <w:rsid w:val="000E3B16"/>
    <w:rsid w:val="000E47C0"/>
    <w:rsid w:val="000E5154"/>
    <w:rsid w:val="000F2EF3"/>
    <w:rsid w:val="000F4B1C"/>
    <w:rsid w:val="000F5949"/>
    <w:rsid w:val="000F6689"/>
    <w:rsid w:val="001048B1"/>
    <w:rsid w:val="001052B2"/>
    <w:rsid w:val="00116241"/>
    <w:rsid w:val="001179D1"/>
    <w:rsid w:val="00120D78"/>
    <w:rsid w:val="001221BD"/>
    <w:rsid w:val="00122414"/>
    <w:rsid w:val="001255BA"/>
    <w:rsid w:val="00127995"/>
    <w:rsid w:val="0013355E"/>
    <w:rsid w:val="001521F7"/>
    <w:rsid w:val="0015265B"/>
    <w:rsid w:val="001546D6"/>
    <w:rsid w:val="001577EE"/>
    <w:rsid w:val="00160557"/>
    <w:rsid w:val="00167765"/>
    <w:rsid w:val="00170C66"/>
    <w:rsid w:val="00174211"/>
    <w:rsid w:val="00176C95"/>
    <w:rsid w:val="00180613"/>
    <w:rsid w:val="00191CFE"/>
    <w:rsid w:val="00193F91"/>
    <w:rsid w:val="00195D0D"/>
    <w:rsid w:val="001C09FC"/>
    <w:rsid w:val="001C61D7"/>
    <w:rsid w:val="001C751D"/>
    <w:rsid w:val="001D516D"/>
    <w:rsid w:val="001E0031"/>
    <w:rsid w:val="001E0F0F"/>
    <w:rsid w:val="001E269B"/>
    <w:rsid w:val="001E434B"/>
    <w:rsid w:val="001E524E"/>
    <w:rsid w:val="001F3069"/>
    <w:rsid w:val="001F64AC"/>
    <w:rsid w:val="001F64F7"/>
    <w:rsid w:val="001F6E4B"/>
    <w:rsid w:val="001F7B1F"/>
    <w:rsid w:val="00202944"/>
    <w:rsid w:val="00202B6D"/>
    <w:rsid w:val="00204F53"/>
    <w:rsid w:val="00217380"/>
    <w:rsid w:val="00225583"/>
    <w:rsid w:val="002333CE"/>
    <w:rsid w:val="00233EBF"/>
    <w:rsid w:val="00236678"/>
    <w:rsid w:val="00242583"/>
    <w:rsid w:val="00245904"/>
    <w:rsid w:val="00246387"/>
    <w:rsid w:val="00246B96"/>
    <w:rsid w:val="0024774D"/>
    <w:rsid w:val="00256377"/>
    <w:rsid w:val="00256692"/>
    <w:rsid w:val="002603F3"/>
    <w:rsid w:val="002648CB"/>
    <w:rsid w:val="00266CFC"/>
    <w:rsid w:val="002764F5"/>
    <w:rsid w:val="002818E5"/>
    <w:rsid w:val="0029320A"/>
    <w:rsid w:val="002B1234"/>
    <w:rsid w:val="002B43AC"/>
    <w:rsid w:val="002B6713"/>
    <w:rsid w:val="002C2175"/>
    <w:rsid w:val="002C67B1"/>
    <w:rsid w:val="002C704B"/>
    <w:rsid w:val="002D3AC7"/>
    <w:rsid w:val="002D3FA4"/>
    <w:rsid w:val="002D47D3"/>
    <w:rsid w:val="002D4D83"/>
    <w:rsid w:val="002E1580"/>
    <w:rsid w:val="002F259F"/>
    <w:rsid w:val="002F6B9B"/>
    <w:rsid w:val="00301EF7"/>
    <w:rsid w:val="00310F8A"/>
    <w:rsid w:val="00312539"/>
    <w:rsid w:val="00316239"/>
    <w:rsid w:val="00317C40"/>
    <w:rsid w:val="00320ECF"/>
    <w:rsid w:val="0032527A"/>
    <w:rsid w:val="00327D13"/>
    <w:rsid w:val="00332001"/>
    <w:rsid w:val="00332EA5"/>
    <w:rsid w:val="00334A73"/>
    <w:rsid w:val="00335F85"/>
    <w:rsid w:val="003406EA"/>
    <w:rsid w:val="00341D71"/>
    <w:rsid w:val="003530D9"/>
    <w:rsid w:val="003542B9"/>
    <w:rsid w:val="0036374F"/>
    <w:rsid w:val="0037091F"/>
    <w:rsid w:val="00370C0E"/>
    <w:rsid w:val="003732BF"/>
    <w:rsid w:val="00375075"/>
    <w:rsid w:val="00375A44"/>
    <w:rsid w:val="003973DE"/>
    <w:rsid w:val="003C0054"/>
    <w:rsid w:val="003C01B6"/>
    <w:rsid w:val="003C1353"/>
    <w:rsid w:val="003C449B"/>
    <w:rsid w:val="003C5BE0"/>
    <w:rsid w:val="003D7686"/>
    <w:rsid w:val="003E3780"/>
    <w:rsid w:val="003E3F96"/>
    <w:rsid w:val="003E45A1"/>
    <w:rsid w:val="003E54C2"/>
    <w:rsid w:val="003F4881"/>
    <w:rsid w:val="003F59D4"/>
    <w:rsid w:val="004037A8"/>
    <w:rsid w:val="00414568"/>
    <w:rsid w:val="004231F2"/>
    <w:rsid w:val="00430522"/>
    <w:rsid w:val="004309E3"/>
    <w:rsid w:val="00430BA8"/>
    <w:rsid w:val="00434B61"/>
    <w:rsid w:val="00436F23"/>
    <w:rsid w:val="00442B22"/>
    <w:rsid w:val="004533B6"/>
    <w:rsid w:val="0045417B"/>
    <w:rsid w:val="004566F8"/>
    <w:rsid w:val="00460F26"/>
    <w:rsid w:val="0046109C"/>
    <w:rsid w:val="00462CDB"/>
    <w:rsid w:val="00473CEF"/>
    <w:rsid w:val="00474E64"/>
    <w:rsid w:val="00475690"/>
    <w:rsid w:val="0047701D"/>
    <w:rsid w:val="00481638"/>
    <w:rsid w:val="00487C41"/>
    <w:rsid w:val="00497387"/>
    <w:rsid w:val="004A17AF"/>
    <w:rsid w:val="004A348F"/>
    <w:rsid w:val="004A7204"/>
    <w:rsid w:val="004B4D7D"/>
    <w:rsid w:val="004B5C31"/>
    <w:rsid w:val="004C3B2D"/>
    <w:rsid w:val="004C46F4"/>
    <w:rsid w:val="004C6549"/>
    <w:rsid w:val="004E4036"/>
    <w:rsid w:val="004E7119"/>
    <w:rsid w:val="004F0E2A"/>
    <w:rsid w:val="004F27CB"/>
    <w:rsid w:val="004F4154"/>
    <w:rsid w:val="005070A8"/>
    <w:rsid w:val="0050784E"/>
    <w:rsid w:val="00507E3F"/>
    <w:rsid w:val="005128C7"/>
    <w:rsid w:val="00520AC5"/>
    <w:rsid w:val="005350B8"/>
    <w:rsid w:val="00541DD2"/>
    <w:rsid w:val="0054316E"/>
    <w:rsid w:val="005462DB"/>
    <w:rsid w:val="00551EE7"/>
    <w:rsid w:val="0055313A"/>
    <w:rsid w:val="00566128"/>
    <w:rsid w:val="005666AD"/>
    <w:rsid w:val="00566926"/>
    <w:rsid w:val="00575195"/>
    <w:rsid w:val="005843B5"/>
    <w:rsid w:val="005960BF"/>
    <w:rsid w:val="005A7754"/>
    <w:rsid w:val="005B4956"/>
    <w:rsid w:val="005B670E"/>
    <w:rsid w:val="005C2127"/>
    <w:rsid w:val="005D4D21"/>
    <w:rsid w:val="005D7573"/>
    <w:rsid w:val="005D75DD"/>
    <w:rsid w:val="005E420F"/>
    <w:rsid w:val="005E7453"/>
    <w:rsid w:val="005F18B7"/>
    <w:rsid w:val="005F3A58"/>
    <w:rsid w:val="005F4111"/>
    <w:rsid w:val="00601549"/>
    <w:rsid w:val="00603E29"/>
    <w:rsid w:val="006117FF"/>
    <w:rsid w:val="006160CB"/>
    <w:rsid w:val="006211FA"/>
    <w:rsid w:val="00622468"/>
    <w:rsid w:val="00631EA5"/>
    <w:rsid w:val="00637227"/>
    <w:rsid w:val="00640A16"/>
    <w:rsid w:val="006553B8"/>
    <w:rsid w:val="00660E9D"/>
    <w:rsid w:val="00664841"/>
    <w:rsid w:val="00665DB4"/>
    <w:rsid w:val="006668C7"/>
    <w:rsid w:val="00670800"/>
    <w:rsid w:val="00670ED1"/>
    <w:rsid w:val="006745BA"/>
    <w:rsid w:val="00676FEA"/>
    <w:rsid w:val="0067785B"/>
    <w:rsid w:val="0068032B"/>
    <w:rsid w:val="00680638"/>
    <w:rsid w:val="00683AEC"/>
    <w:rsid w:val="006860BA"/>
    <w:rsid w:val="0069099D"/>
    <w:rsid w:val="00690BA0"/>
    <w:rsid w:val="00691AB6"/>
    <w:rsid w:val="00692279"/>
    <w:rsid w:val="00694980"/>
    <w:rsid w:val="0069638F"/>
    <w:rsid w:val="006A7878"/>
    <w:rsid w:val="006B2C48"/>
    <w:rsid w:val="006B675F"/>
    <w:rsid w:val="006D11E7"/>
    <w:rsid w:val="006D302A"/>
    <w:rsid w:val="006D6905"/>
    <w:rsid w:val="006E0735"/>
    <w:rsid w:val="006E2A01"/>
    <w:rsid w:val="006F65B9"/>
    <w:rsid w:val="00700B44"/>
    <w:rsid w:val="0071448C"/>
    <w:rsid w:val="0071496D"/>
    <w:rsid w:val="0072198D"/>
    <w:rsid w:val="00725D9A"/>
    <w:rsid w:val="00725EAD"/>
    <w:rsid w:val="00736476"/>
    <w:rsid w:val="00745594"/>
    <w:rsid w:val="00750A6D"/>
    <w:rsid w:val="00750BC0"/>
    <w:rsid w:val="00771036"/>
    <w:rsid w:val="00771696"/>
    <w:rsid w:val="00781B96"/>
    <w:rsid w:val="00787099"/>
    <w:rsid w:val="007876DA"/>
    <w:rsid w:val="00787B2E"/>
    <w:rsid w:val="00787BC9"/>
    <w:rsid w:val="00791F91"/>
    <w:rsid w:val="00792C5F"/>
    <w:rsid w:val="007930BB"/>
    <w:rsid w:val="007939C8"/>
    <w:rsid w:val="007A3764"/>
    <w:rsid w:val="007A51E4"/>
    <w:rsid w:val="007A56D2"/>
    <w:rsid w:val="007B0397"/>
    <w:rsid w:val="007B2636"/>
    <w:rsid w:val="007B7550"/>
    <w:rsid w:val="007C1A4D"/>
    <w:rsid w:val="007D3D06"/>
    <w:rsid w:val="007D454E"/>
    <w:rsid w:val="007E1A6A"/>
    <w:rsid w:val="007E4D16"/>
    <w:rsid w:val="007E59C6"/>
    <w:rsid w:val="007E5BE0"/>
    <w:rsid w:val="007F4E13"/>
    <w:rsid w:val="007F55DF"/>
    <w:rsid w:val="00806EF2"/>
    <w:rsid w:val="00813E4C"/>
    <w:rsid w:val="008155FD"/>
    <w:rsid w:val="00823781"/>
    <w:rsid w:val="0083113D"/>
    <w:rsid w:val="00837481"/>
    <w:rsid w:val="008416DF"/>
    <w:rsid w:val="0084360E"/>
    <w:rsid w:val="008513E1"/>
    <w:rsid w:val="008676FA"/>
    <w:rsid w:val="008718F3"/>
    <w:rsid w:val="008719C1"/>
    <w:rsid w:val="00875648"/>
    <w:rsid w:val="00876441"/>
    <w:rsid w:val="00881C10"/>
    <w:rsid w:val="0088729A"/>
    <w:rsid w:val="00893050"/>
    <w:rsid w:val="00893747"/>
    <w:rsid w:val="008950A8"/>
    <w:rsid w:val="008A277A"/>
    <w:rsid w:val="008B3760"/>
    <w:rsid w:val="008B7A8E"/>
    <w:rsid w:val="008D146A"/>
    <w:rsid w:val="008E20C4"/>
    <w:rsid w:val="008E26CC"/>
    <w:rsid w:val="008E4CC8"/>
    <w:rsid w:val="008E4E47"/>
    <w:rsid w:val="008F1A8B"/>
    <w:rsid w:val="008F2B2A"/>
    <w:rsid w:val="00901E57"/>
    <w:rsid w:val="00902FAB"/>
    <w:rsid w:val="009128E6"/>
    <w:rsid w:val="00914DE8"/>
    <w:rsid w:val="00916828"/>
    <w:rsid w:val="00916DB7"/>
    <w:rsid w:val="0092037E"/>
    <w:rsid w:val="00922B07"/>
    <w:rsid w:val="00925E5E"/>
    <w:rsid w:val="00926783"/>
    <w:rsid w:val="00930328"/>
    <w:rsid w:val="0093050C"/>
    <w:rsid w:val="00932F69"/>
    <w:rsid w:val="00940413"/>
    <w:rsid w:val="00940FBE"/>
    <w:rsid w:val="0094743E"/>
    <w:rsid w:val="00947A28"/>
    <w:rsid w:val="00962F2F"/>
    <w:rsid w:val="00974C02"/>
    <w:rsid w:val="009767E3"/>
    <w:rsid w:val="00976D0E"/>
    <w:rsid w:val="00982867"/>
    <w:rsid w:val="009834CB"/>
    <w:rsid w:val="0098431F"/>
    <w:rsid w:val="009871EB"/>
    <w:rsid w:val="00990CBA"/>
    <w:rsid w:val="009A48F0"/>
    <w:rsid w:val="009A69EA"/>
    <w:rsid w:val="009A7AAA"/>
    <w:rsid w:val="009B6418"/>
    <w:rsid w:val="009B7888"/>
    <w:rsid w:val="009C6F4C"/>
    <w:rsid w:val="009D0269"/>
    <w:rsid w:val="009D58D2"/>
    <w:rsid w:val="009E22B4"/>
    <w:rsid w:val="009E54D0"/>
    <w:rsid w:val="009E57D1"/>
    <w:rsid w:val="00A069DB"/>
    <w:rsid w:val="00A07544"/>
    <w:rsid w:val="00A10D7B"/>
    <w:rsid w:val="00A114C3"/>
    <w:rsid w:val="00A164E4"/>
    <w:rsid w:val="00A22B37"/>
    <w:rsid w:val="00A305EA"/>
    <w:rsid w:val="00A3069B"/>
    <w:rsid w:val="00A32CBC"/>
    <w:rsid w:val="00A3342F"/>
    <w:rsid w:val="00A41AB2"/>
    <w:rsid w:val="00A46E7B"/>
    <w:rsid w:val="00A4703C"/>
    <w:rsid w:val="00A47F4C"/>
    <w:rsid w:val="00A50620"/>
    <w:rsid w:val="00A63DE1"/>
    <w:rsid w:val="00A641A0"/>
    <w:rsid w:val="00A67B89"/>
    <w:rsid w:val="00A81DC7"/>
    <w:rsid w:val="00A84B23"/>
    <w:rsid w:val="00A86664"/>
    <w:rsid w:val="00A90FDA"/>
    <w:rsid w:val="00A92993"/>
    <w:rsid w:val="00A94132"/>
    <w:rsid w:val="00A97100"/>
    <w:rsid w:val="00A9726E"/>
    <w:rsid w:val="00AB4A4D"/>
    <w:rsid w:val="00AC3B90"/>
    <w:rsid w:val="00AC7D4A"/>
    <w:rsid w:val="00AD3340"/>
    <w:rsid w:val="00AD77DB"/>
    <w:rsid w:val="00AE2C8D"/>
    <w:rsid w:val="00AF3886"/>
    <w:rsid w:val="00B018FC"/>
    <w:rsid w:val="00B23318"/>
    <w:rsid w:val="00B32CB5"/>
    <w:rsid w:val="00B374B0"/>
    <w:rsid w:val="00B42962"/>
    <w:rsid w:val="00B43336"/>
    <w:rsid w:val="00B45661"/>
    <w:rsid w:val="00B5118D"/>
    <w:rsid w:val="00B60015"/>
    <w:rsid w:val="00B65F39"/>
    <w:rsid w:val="00B70C3A"/>
    <w:rsid w:val="00B7103E"/>
    <w:rsid w:val="00B760CE"/>
    <w:rsid w:val="00B77CA8"/>
    <w:rsid w:val="00B81E7E"/>
    <w:rsid w:val="00B8347F"/>
    <w:rsid w:val="00B87222"/>
    <w:rsid w:val="00B91B2F"/>
    <w:rsid w:val="00BA04CF"/>
    <w:rsid w:val="00BB114A"/>
    <w:rsid w:val="00BB715D"/>
    <w:rsid w:val="00BC43C1"/>
    <w:rsid w:val="00BC516C"/>
    <w:rsid w:val="00BC5BF0"/>
    <w:rsid w:val="00BC769D"/>
    <w:rsid w:val="00BD1D91"/>
    <w:rsid w:val="00BD5E28"/>
    <w:rsid w:val="00BE234B"/>
    <w:rsid w:val="00BE258E"/>
    <w:rsid w:val="00BF01EB"/>
    <w:rsid w:val="00BF326D"/>
    <w:rsid w:val="00BF3931"/>
    <w:rsid w:val="00C032F7"/>
    <w:rsid w:val="00C061B4"/>
    <w:rsid w:val="00C100DD"/>
    <w:rsid w:val="00C22539"/>
    <w:rsid w:val="00C22C66"/>
    <w:rsid w:val="00C30888"/>
    <w:rsid w:val="00C3314F"/>
    <w:rsid w:val="00C355B9"/>
    <w:rsid w:val="00C43527"/>
    <w:rsid w:val="00C44EFC"/>
    <w:rsid w:val="00C46478"/>
    <w:rsid w:val="00C5067E"/>
    <w:rsid w:val="00C51AB9"/>
    <w:rsid w:val="00C74C70"/>
    <w:rsid w:val="00C75EA8"/>
    <w:rsid w:val="00C81CAD"/>
    <w:rsid w:val="00C858F7"/>
    <w:rsid w:val="00C85C50"/>
    <w:rsid w:val="00C877C1"/>
    <w:rsid w:val="00C9043D"/>
    <w:rsid w:val="00CB6EEF"/>
    <w:rsid w:val="00CD4BB5"/>
    <w:rsid w:val="00CD72B0"/>
    <w:rsid w:val="00CD780A"/>
    <w:rsid w:val="00CE0A34"/>
    <w:rsid w:val="00CE4EB1"/>
    <w:rsid w:val="00CE67F3"/>
    <w:rsid w:val="00CE777F"/>
    <w:rsid w:val="00CF1787"/>
    <w:rsid w:val="00CF457F"/>
    <w:rsid w:val="00CF51E1"/>
    <w:rsid w:val="00CF53B5"/>
    <w:rsid w:val="00D06710"/>
    <w:rsid w:val="00D06E91"/>
    <w:rsid w:val="00D11900"/>
    <w:rsid w:val="00D1310C"/>
    <w:rsid w:val="00D14910"/>
    <w:rsid w:val="00D16371"/>
    <w:rsid w:val="00D42F44"/>
    <w:rsid w:val="00D535F2"/>
    <w:rsid w:val="00D604EE"/>
    <w:rsid w:val="00D60871"/>
    <w:rsid w:val="00D61B14"/>
    <w:rsid w:val="00D72EF8"/>
    <w:rsid w:val="00D7383D"/>
    <w:rsid w:val="00D77B83"/>
    <w:rsid w:val="00D82EF5"/>
    <w:rsid w:val="00D8400B"/>
    <w:rsid w:val="00D84062"/>
    <w:rsid w:val="00DA107E"/>
    <w:rsid w:val="00DA1852"/>
    <w:rsid w:val="00DA55C5"/>
    <w:rsid w:val="00DB1E53"/>
    <w:rsid w:val="00DC11FD"/>
    <w:rsid w:val="00DC2257"/>
    <w:rsid w:val="00DD40E1"/>
    <w:rsid w:val="00DD462E"/>
    <w:rsid w:val="00DD604B"/>
    <w:rsid w:val="00DE39B4"/>
    <w:rsid w:val="00DE78CD"/>
    <w:rsid w:val="00DF1636"/>
    <w:rsid w:val="00DF1CC9"/>
    <w:rsid w:val="00DF624E"/>
    <w:rsid w:val="00E04A86"/>
    <w:rsid w:val="00E11101"/>
    <w:rsid w:val="00E13A57"/>
    <w:rsid w:val="00E16BA7"/>
    <w:rsid w:val="00E21D4C"/>
    <w:rsid w:val="00E244A3"/>
    <w:rsid w:val="00E249B1"/>
    <w:rsid w:val="00E27AC1"/>
    <w:rsid w:val="00E330B7"/>
    <w:rsid w:val="00E40062"/>
    <w:rsid w:val="00E5002B"/>
    <w:rsid w:val="00E65159"/>
    <w:rsid w:val="00E7469B"/>
    <w:rsid w:val="00E74BCE"/>
    <w:rsid w:val="00E7531B"/>
    <w:rsid w:val="00E761E1"/>
    <w:rsid w:val="00E84FEA"/>
    <w:rsid w:val="00E9030B"/>
    <w:rsid w:val="00E95D8B"/>
    <w:rsid w:val="00E9649C"/>
    <w:rsid w:val="00EA1A15"/>
    <w:rsid w:val="00EA2D99"/>
    <w:rsid w:val="00EA37B1"/>
    <w:rsid w:val="00EA4350"/>
    <w:rsid w:val="00EB0802"/>
    <w:rsid w:val="00EB0A93"/>
    <w:rsid w:val="00EB13CA"/>
    <w:rsid w:val="00EB1B8F"/>
    <w:rsid w:val="00EB36CA"/>
    <w:rsid w:val="00EB429B"/>
    <w:rsid w:val="00EC4C40"/>
    <w:rsid w:val="00EC5496"/>
    <w:rsid w:val="00ED145E"/>
    <w:rsid w:val="00ED286B"/>
    <w:rsid w:val="00ED4C7E"/>
    <w:rsid w:val="00ED6D1D"/>
    <w:rsid w:val="00EE10E7"/>
    <w:rsid w:val="00EE60BC"/>
    <w:rsid w:val="00EF255D"/>
    <w:rsid w:val="00EF751A"/>
    <w:rsid w:val="00F170C2"/>
    <w:rsid w:val="00F210EC"/>
    <w:rsid w:val="00F245C3"/>
    <w:rsid w:val="00F249DC"/>
    <w:rsid w:val="00F3505D"/>
    <w:rsid w:val="00F377E2"/>
    <w:rsid w:val="00F409BA"/>
    <w:rsid w:val="00F43C4A"/>
    <w:rsid w:val="00F46F0E"/>
    <w:rsid w:val="00F478EA"/>
    <w:rsid w:val="00F56E2D"/>
    <w:rsid w:val="00F61E84"/>
    <w:rsid w:val="00F62209"/>
    <w:rsid w:val="00F67B04"/>
    <w:rsid w:val="00F67B3B"/>
    <w:rsid w:val="00F70455"/>
    <w:rsid w:val="00F74D59"/>
    <w:rsid w:val="00F751F1"/>
    <w:rsid w:val="00F811D6"/>
    <w:rsid w:val="00F831DA"/>
    <w:rsid w:val="00F874B3"/>
    <w:rsid w:val="00F91B78"/>
    <w:rsid w:val="00F94E81"/>
    <w:rsid w:val="00F964E6"/>
    <w:rsid w:val="00FB0F64"/>
    <w:rsid w:val="00FB7549"/>
    <w:rsid w:val="00FD52C9"/>
    <w:rsid w:val="00FD68C3"/>
    <w:rsid w:val="00FE5004"/>
    <w:rsid w:val="00FE7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A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4BB5"/>
    <w:pPr>
      <w:spacing w:after="0" w:line="240" w:lineRule="auto"/>
      <w:jc w:val="both"/>
    </w:pPr>
    <w:rPr>
      <w:rFonts w:ascii="Arial" w:eastAsia="Times New Roman" w:hAnsi="Arial"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8347F"/>
    <w:pPr>
      <w:numPr>
        <w:numId w:val="16"/>
      </w:numPr>
      <w:ind w:firstLine="0"/>
    </w:pPr>
    <w:rPr>
      <w:rFonts w:ascii="Calibri" w:eastAsia="Calibri" w:hAnsi="Calibri" w:cs="Calibri"/>
      <w:sz w:val="22"/>
      <w:szCs w:val="22"/>
      <w:lang w:eastAsia="en-US"/>
    </w:rPr>
  </w:style>
  <w:style w:type="paragraph" w:styleId="Besedilooblaka">
    <w:name w:val="Balloon Text"/>
    <w:basedOn w:val="Navaden"/>
    <w:link w:val="BesedilooblakaZnak"/>
    <w:uiPriority w:val="99"/>
    <w:semiHidden/>
    <w:unhideWhenUsed/>
    <w:rsid w:val="00B8347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8347F"/>
    <w:rPr>
      <w:rFonts w:ascii="Segoe UI" w:eastAsia="Times New Roman" w:hAnsi="Segoe UI" w:cs="Segoe UI"/>
      <w:sz w:val="18"/>
      <w:szCs w:val="18"/>
      <w:lang w:eastAsia="sl-SI"/>
    </w:rPr>
  </w:style>
  <w:style w:type="character" w:styleId="Pripombasklic">
    <w:name w:val="annotation reference"/>
    <w:uiPriority w:val="99"/>
    <w:semiHidden/>
    <w:unhideWhenUsed/>
    <w:rsid w:val="00B8347F"/>
    <w:rPr>
      <w:sz w:val="16"/>
      <w:szCs w:val="16"/>
    </w:rPr>
  </w:style>
  <w:style w:type="paragraph" w:styleId="Pripombabesedilo">
    <w:name w:val="annotation text"/>
    <w:basedOn w:val="Navaden"/>
    <w:link w:val="PripombabesediloZnak"/>
    <w:uiPriority w:val="99"/>
    <w:semiHidden/>
    <w:unhideWhenUsed/>
    <w:rsid w:val="00B8347F"/>
    <w:pPr>
      <w:widowControl w:val="0"/>
      <w:spacing w:line="276" w:lineRule="auto"/>
    </w:pPr>
    <w:rPr>
      <w:rFonts w:eastAsia="Calibri"/>
      <w:lang w:val="en-US" w:eastAsia="en-US"/>
    </w:rPr>
  </w:style>
  <w:style w:type="character" w:customStyle="1" w:styleId="PripombabesediloZnak">
    <w:name w:val="Pripomba – besedilo Znak"/>
    <w:basedOn w:val="Privzetapisavaodstavka"/>
    <w:link w:val="Pripombabesedilo"/>
    <w:uiPriority w:val="99"/>
    <w:semiHidden/>
    <w:rsid w:val="00B8347F"/>
    <w:rPr>
      <w:rFonts w:ascii="Arial" w:eastAsia="Calibri" w:hAnsi="Arial" w:cs="Times New Roman"/>
      <w:sz w:val="20"/>
      <w:szCs w:val="20"/>
      <w:lang w:val="en-US"/>
    </w:rPr>
  </w:style>
  <w:style w:type="paragraph" w:customStyle="1" w:styleId="tlen">
    <w:name w:val="št člen"/>
    <w:basedOn w:val="Odstavekseznama"/>
    <w:link w:val="tlenZnak"/>
    <w:qFormat/>
    <w:rsid w:val="00B8347F"/>
    <w:pPr>
      <w:keepNext/>
      <w:widowControl w:val="0"/>
      <w:numPr>
        <w:numId w:val="17"/>
      </w:numPr>
      <w:contextualSpacing/>
      <w:jc w:val="center"/>
    </w:pPr>
    <w:rPr>
      <w:w w:val="99"/>
    </w:rPr>
  </w:style>
  <w:style w:type="character" w:customStyle="1" w:styleId="OdstavekseznamaZnak">
    <w:name w:val="Odstavek seznama Znak"/>
    <w:basedOn w:val="Privzetapisavaodstavka"/>
    <w:link w:val="Odstavekseznama"/>
    <w:uiPriority w:val="34"/>
    <w:rsid w:val="00B8347F"/>
    <w:rPr>
      <w:rFonts w:ascii="Calibri" w:eastAsia="Calibri" w:hAnsi="Calibri" w:cs="Calibri"/>
    </w:rPr>
  </w:style>
  <w:style w:type="character" w:customStyle="1" w:styleId="tlenZnak">
    <w:name w:val="št člen Znak"/>
    <w:basedOn w:val="OdstavekseznamaZnak"/>
    <w:link w:val="tlen"/>
    <w:rsid w:val="00B8347F"/>
    <w:rPr>
      <w:rFonts w:ascii="Calibri" w:eastAsia="Calibri" w:hAnsi="Calibri" w:cs="Calibri"/>
      <w:w w:val="99"/>
    </w:rPr>
  </w:style>
  <w:style w:type="paragraph" w:styleId="Noga">
    <w:name w:val="footer"/>
    <w:basedOn w:val="Navaden"/>
    <w:link w:val="NogaZnak"/>
    <w:uiPriority w:val="99"/>
    <w:unhideWhenUsed/>
    <w:rsid w:val="00B8347F"/>
    <w:pPr>
      <w:widowControl w:val="0"/>
      <w:numPr>
        <w:numId w:val="18"/>
      </w:numPr>
      <w:tabs>
        <w:tab w:val="center" w:pos="4536"/>
        <w:tab w:val="right" w:pos="9072"/>
      </w:tabs>
    </w:pPr>
    <w:rPr>
      <w:rFonts w:eastAsia="Calibri"/>
      <w:szCs w:val="22"/>
      <w:lang w:val="en-US" w:eastAsia="en-US"/>
    </w:rPr>
  </w:style>
  <w:style w:type="character" w:customStyle="1" w:styleId="NogaZnak">
    <w:name w:val="Noga Znak"/>
    <w:basedOn w:val="Privzetapisavaodstavka"/>
    <w:link w:val="Noga"/>
    <w:uiPriority w:val="99"/>
    <w:rsid w:val="00B8347F"/>
    <w:rPr>
      <w:rFonts w:ascii="Arial" w:eastAsia="Calibri" w:hAnsi="Arial" w:cs="Times New Roman"/>
      <w:sz w:val="20"/>
      <w:lang w:val="en-US"/>
    </w:rPr>
  </w:style>
  <w:style w:type="paragraph" w:customStyle="1" w:styleId="Naslovlena">
    <w:name w:val="Naslov člena"/>
    <w:basedOn w:val="Navaden"/>
    <w:link w:val="NaslovlenaZnak"/>
    <w:qFormat/>
    <w:rsid w:val="00B8347F"/>
    <w:pPr>
      <w:widowControl w:val="0"/>
      <w:spacing w:line="276" w:lineRule="auto"/>
      <w:jc w:val="center"/>
    </w:pPr>
    <w:rPr>
      <w:rFonts w:eastAsia="Calibri" w:cs="Arial"/>
      <w:w w:val="99"/>
      <w:sz w:val="22"/>
      <w:szCs w:val="22"/>
      <w:lang w:eastAsia="en-US"/>
    </w:rPr>
  </w:style>
  <w:style w:type="character" w:customStyle="1" w:styleId="NaslovlenaZnak">
    <w:name w:val="Naslov člena Znak"/>
    <w:basedOn w:val="tlenZnak"/>
    <w:link w:val="Naslovlena"/>
    <w:rsid w:val="00B8347F"/>
    <w:rPr>
      <w:rFonts w:ascii="Arial" w:eastAsia="Calibri" w:hAnsi="Arial" w:cs="Arial"/>
      <w:w w:val="99"/>
    </w:rPr>
  </w:style>
  <w:style w:type="paragraph" w:customStyle="1" w:styleId="pogodbaleni">
    <w:name w:val="pogodba členi"/>
    <w:next w:val="Navaden"/>
    <w:uiPriority w:val="99"/>
    <w:rsid w:val="00B8347F"/>
    <w:pPr>
      <w:numPr>
        <w:numId w:val="19"/>
      </w:numPr>
      <w:tabs>
        <w:tab w:val="left" w:pos="357"/>
      </w:tabs>
      <w:spacing w:before="120" w:after="120" w:line="260" w:lineRule="atLeast"/>
      <w:jc w:val="center"/>
    </w:pPr>
    <w:rPr>
      <w:rFonts w:ascii="Arial" w:eastAsia="Calibri" w:hAnsi="Arial" w:cs="Arial"/>
      <w:sz w:val="20"/>
      <w:szCs w:val="20"/>
    </w:rPr>
  </w:style>
  <w:style w:type="paragraph" w:styleId="Zadevapripombe">
    <w:name w:val="annotation subject"/>
    <w:basedOn w:val="Pripombabesedilo"/>
    <w:next w:val="Pripombabesedilo"/>
    <w:link w:val="ZadevapripombeZnak"/>
    <w:uiPriority w:val="99"/>
    <w:semiHidden/>
    <w:unhideWhenUsed/>
    <w:rsid w:val="00B8347F"/>
    <w:pPr>
      <w:spacing w:line="240" w:lineRule="auto"/>
    </w:pPr>
    <w:rPr>
      <w:b/>
      <w:bCs/>
    </w:rPr>
  </w:style>
  <w:style w:type="character" w:customStyle="1" w:styleId="ZadevapripombeZnak">
    <w:name w:val="Zadeva pripombe Znak"/>
    <w:basedOn w:val="PripombabesediloZnak"/>
    <w:link w:val="Zadevapripombe"/>
    <w:uiPriority w:val="99"/>
    <w:semiHidden/>
    <w:rsid w:val="00B8347F"/>
    <w:rPr>
      <w:rFonts w:ascii="Arial" w:eastAsia="Calibri" w:hAnsi="Arial" w:cs="Times New Roman"/>
      <w:b/>
      <w:bCs/>
      <w:sz w:val="20"/>
      <w:szCs w:val="20"/>
      <w:lang w:val="en-US"/>
    </w:rPr>
  </w:style>
  <w:style w:type="paragraph" w:styleId="Revizija">
    <w:name w:val="Revision"/>
    <w:hidden/>
    <w:uiPriority w:val="99"/>
    <w:semiHidden/>
    <w:rsid w:val="00B8347F"/>
    <w:pPr>
      <w:spacing w:after="0" w:line="240" w:lineRule="auto"/>
    </w:pPr>
    <w:rPr>
      <w:rFonts w:ascii="Arial" w:eastAsia="Calibri" w:hAnsi="Arial" w:cs="Times New Roman"/>
      <w:sz w:val="20"/>
      <w:lang w:val="en-US"/>
    </w:rPr>
  </w:style>
  <w:style w:type="paragraph" w:styleId="Glava">
    <w:name w:val="header"/>
    <w:basedOn w:val="Navaden"/>
    <w:link w:val="GlavaZnak"/>
    <w:uiPriority w:val="99"/>
    <w:unhideWhenUsed/>
    <w:rsid w:val="00B8347F"/>
    <w:pPr>
      <w:tabs>
        <w:tab w:val="center" w:pos="4536"/>
        <w:tab w:val="right" w:pos="9072"/>
      </w:tabs>
    </w:pPr>
  </w:style>
  <w:style w:type="character" w:customStyle="1" w:styleId="GlavaZnak">
    <w:name w:val="Glava Znak"/>
    <w:basedOn w:val="Privzetapisavaodstavka"/>
    <w:link w:val="Glava"/>
    <w:uiPriority w:val="99"/>
    <w:rsid w:val="00B8347F"/>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C81CAD"/>
    <w:pPr>
      <w:spacing w:after="120"/>
    </w:pPr>
    <w:rPr>
      <w:rFonts w:eastAsia="Calibri"/>
      <w:sz w:val="26"/>
      <w:szCs w:val="26"/>
    </w:rPr>
  </w:style>
  <w:style w:type="character" w:customStyle="1" w:styleId="Telobesedila2Znak">
    <w:name w:val="Telo besedila 2 Znak"/>
    <w:basedOn w:val="Privzetapisavaodstavka"/>
    <w:link w:val="Telobesedila2"/>
    <w:rsid w:val="00C81CAD"/>
    <w:rPr>
      <w:rFonts w:ascii="Arial" w:eastAsia="Calibri" w:hAnsi="Arial" w:cs="Times New Roman"/>
      <w:sz w:val="26"/>
      <w:szCs w:val="26"/>
      <w:lang w:eastAsia="sl-SI"/>
    </w:rPr>
  </w:style>
  <w:style w:type="paragraph" w:customStyle="1" w:styleId="StyleArialCentered">
    <w:name w:val="Style Arial Centered"/>
    <w:basedOn w:val="Navaden"/>
    <w:uiPriority w:val="99"/>
    <w:rsid w:val="00C81CAD"/>
    <w:pPr>
      <w:spacing w:before="120" w:after="240"/>
      <w:jc w:val="center"/>
    </w:pPr>
    <w:rPr>
      <w:rFonts w:eastAsia="Calibri" w:cs="Arial"/>
    </w:rPr>
  </w:style>
  <w:style w:type="character" w:styleId="Hiperpovezava">
    <w:name w:val="Hyperlink"/>
    <w:basedOn w:val="Privzetapisavaodstavka"/>
    <w:uiPriority w:val="99"/>
    <w:unhideWhenUsed/>
    <w:rsid w:val="00940F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dnjestanje xmlns="28316195-4941-4010-8711-ab9a80388b54">Nov dokument - usklajen z Matejo NL 10.1.2023</Zadnjestanje>
    <Naslednjikorak xmlns="28316195-4941-4010-8711-ab9a80388b5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62684B9E5407F4791EFD9727A5AFB03" ma:contentTypeVersion="4" ma:contentTypeDescription="Ustvari nov dokument." ma:contentTypeScope="" ma:versionID="1051fb2e0a3380a90cff7ea176bab600">
  <xsd:schema xmlns:xsd="http://www.w3.org/2001/XMLSchema" xmlns:xs="http://www.w3.org/2001/XMLSchema" xmlns:p="http://schemas.microsoft.com/office/2006/metadata/properties" xmlns:ns2="28316195-4941-4010-8711-ab9a80388b54" targetNamespace="http://schemas.microsoft.com/office/2006/metadata/properties" ma:root="true" ma:fieldsID="34c4ea22086b08e863d1b16b7bad4917" ns2:_="">
    <xsd:import namespace="28316195-4941-4010-8711-ab9a80388b54"/>
    <xsd:element name="properties">
      <xsd:complexType>
        <xsd:sequence>
          <xsd:element name="documentManagement">
            <xsd:complexType>
              <xsd:all>
                <xsd:element ref="ns2:Zadnjestanje" minOccurs="0"/>
                <xsd:element ref="ns2:MediaServiceMetadata" minOccurs="0"/>
                <xsd:element ref="ns2:MediaServiceFastMetadata" minOccurs="0"/>
                <xsd:element ref="ns2:Naslednjikora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316195-4941-4010-8711-ab9a80388b54" elementFormDefault="qualified">
    <xsd:import namespace="http://schemas.microsoft.com/office/2006/documentManagement/types"/>
    <xsd:import namespace="http://schemas.microsoft.com/office/infopath/2007/PartnerControls"/>
    <xsd:element name="Zadnjestanje" ma:index="8" nillable="true" ma:displayName="Zadnje stanje" ma:format="Dropdown" ma:internalName="Zadnjestanj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Naslednjikorak" ma:index="11" nillable="true" ma:displayName="Naslednji korak" ma:format="Dropdown" ma:internalName="Naslednjikorak">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02ED78-719B-44D8-96D9-E0C7CF144EDA}">
  <ds:schemaRefs>
    <ds:schemaRef ds:uri="http://schemas.microsoft.com/sharepoint/v3/contenttype/forms"/>
  </ds:schemaRefs>
</ds:datastoreItem>
</file>

<file path=customXml/itemProps2.xml><?xml version="1.0" encoding="utf-8"?>
<ds:datastoreItem xmlns:ds="http://schemas.openxmlformats.org/officeDocument/2006/customXml" ds:itemID="{530CA695-BA37-4CEE-9C86-6C7DE4363F49}">
  <ds:schemaRefs>
    <ds:schemaRef ds:uri="http://schemas.microsoft.com/office/2006/metadata/properties"/>
    <ds:schemaRef ds:uri="http://schemas.microsoft.com/office/infopath/2007/PartnerControls"/>
    <ds:schemaRef ds:uri="28316195-4941-4010-8711-ab9a80388b54"/>
  </ds:schemaRefs>
</ds:datastoreItem>
</file>

<file path=customXml/itemProps3.xml><?xml version="1.0" encoding="utf-8"?>
<ds:datastoreItem xmlns:ds="http://schemas.openxmlformats.org/officeDocument/2006/customXml" ds:itemID="{C167A5AC-9CB7-4B43-B9F2-DA1A341E1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316195-4941-4010-8711-ab9a80388b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4759</Words>
  <Characters>27131</Characters>
  <Application>Microsoft Office Word</Application>
  <DocSecurity>4</DocSecurity>
  <Lines>226</Lines>
  <Paragraphs>63</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31827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Dogovor  o obdelavi osebnih podatkov</dc:title>
  <dc:creator/>
  <cp:lastModifiedBy/>
  <cp:revision>1</cp:revision>
  <dcterms:created xsi:type="dcterms:W3CDTF">2023-01-19T18:15:00Z</dcterms:created>
  <dcterms:modified xsi:type="dcterms:W3CDTF">2023-01-19T18:15:00Z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0x010100862684B9E5407F4791EFD9727A5AFB03</vt:lpwstr>
  </property>
</Properties>
</file>